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19CD" w14:textId="77777777" w:rsidR="004E0890" w:rsidRPr="007A1410" w:rsidRDefault="004E0890">
      <w:pPr>
        <w:spacing w:before="8" w:line="160" w:lineRule="exact"/>
        <w:rPr>
          <w:sz w:val="17"/>
          <w:szCs w:val="17"/>
        </w:rPr>
      </w:pPr>
    </w:p>
    <w:p w14:paraId="42EBA716" w14:textId="77777777" w:rsidR="004E0890" w:rsidRPr="007A1410" w:rsidRDefault="004E0890">
      <w:pPr>
        <w:spacing w:line="200" w:lineRule="exact"/>
      </w:pPr>
    </w:p>
    <w:p w14:paraId="6575DA1F" w14:textId="77777777" w:rsidR="004E0890" w:rsidRPr="007A1410" w:rsidRDefault="004E0890">
      <w:pPr>
        <w:spacing w:line="200" w:lineRule="exact"/>
      </w:pPr>
    </w:p>
    <w:p w14:paraId="0F94B139" w14:textId="5FAF9E99" w:rsidR="004E0890" w:rsidRDefault="004E0890">
      <w:pPr>
        <w:spacing w:line="200" w:lineRule="exact"/>
      </w:pPr>
    </w:p>
    <w:p w14:paraId="6F6445FF" w14:textId="77777777" w:rsidR="007A1410" w:rsidRPr="007A1410" w:rsidRDefault="007A1410">
      <w:pPr>
        <w:spacing w:line="200" w:lineRule="exact"/>
      </w:pPr>
    </w:p>
    <w:p w14:paraId="565F887C" w14:textId="77777777" w:rsidR="004E0890" w:rsidRPr="007A1410" w:rsidRDefault="007A1410">
      <w:pPr>
        <w:ind w:left="104" w:right="-53"/>
        <w:rPr>
          <w:sz w:val="19"/>
          <w:szCs w:val="19"/>
        </w:rPr>
      </w:pPr>
      <w:r w:rsidRPr="007A1410">
        <w:rPr>
          <w:spacing w:val="7"/>
          <w:sz w:val="19"/>
          <w:szCs w:val="19"/>
        </w:rPr>
        <w:t>A</w:t>
      </w:r>
      <w:r w:rsidRPr="007A1410">
        <w:rPr>
          <w:spacing w:val="8"/>
          <w:sz w:val="19"/>
          <w:szCs w:val="19"/>
        </w:rPr>
        <w:t>R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7"/>
          <w:sz w:val="19"/>
          <w:szCs w:val="19"/>
        </w:rPr>
        <w:t>A</w:t>
      </w:r>
      <w:r w:rsidRPr="007A1410">
        <w:rPr>
          <w:sz w:val="19"/>
          <w:szCs w:val="19"/>
        </w:rPr>
        <w:t>S</w:t>
      </w:r>
      <w:r w:rsidRPr="007A1410">
        <w:rPr>
          <w:spacing w:val="11"/>
          <w:sz w:val="19"/>
          <w:szCs w:val="19"/>
        </w:rPr>
        <w:t xml:space="preserve"> </w:t>
      </w:r>
      <w:r w:rsidRPr="007A1410">
        <w:rPr>
          <w:spacing w:val="9"/>
          <w:sz w:val="19"/>
          <w:szCs w:val="19"/>
        </w:rPr>
        <w:t>O</w:t>
      </w:r>
      <w:r w:rsidRPr="007A1410">
        <w:rPr>
          <w:sz w:val="19"/>
          <w:szCs w:val="19"/>
        </w:rPr>
        <w:t>F</w:t>
      </w:r>
      <w:r w:rsidRPr="007A1410">
        <w:rPr>
          <w:spacing w:val="13"/>
          <w:sz w:val="19"/>
          <w:szCs w:val="19"/>
        </w:rPr>
        <w:t xml:space="preserve"> 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7"/>
          <w:sz w:val="19"/>
          <w:szCs w:val="19"/>
        </w:rPr>
        <w:t>X</w:t>
      </w:r>
      <w:r w:rsidRPr="007A1410">
        <w:rPr>
          <w:spacing w:val="10"/>
          <w:sz w:val="19"/>
          <w:szCs w:val="19"/>
        </w:rPr>
        <w:t>P</w:t>
      </w:r>
      <w:r w:rsidRPr="007A1410">
        <w:rPr>
          <w:spacing w:val="6"/>
          <w:sz w:val="19"/>
          <w:szCs w:val="19"/>
        </w:rPr>
        <w:t>E</w:t>
      </w:r>
      <w:r w:rsidRPr="007A1410">
        <w:rPr>
          <w:spacing w:val="10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TI</w:t>
      </w:r>
      <w:r w:rsidRPr="007A1410">
        <w:rPr>
          <w:spacing w:val="10"/>
          <w:sz w:val="19"/>
          <w:szCs w:val="19"/>
        </w:rPr>
        <w:t>S</w:t>
      </w:r>
      <w:r w:rsidRPr="007A1410">
        <w:rPr>
          <w:sz w:val="19"/>
          <w:szCs w:val="19"/>
        </w:rPr>
        <w:t>E</w:t>
      </w:r>
    </w:p>
    <w:p w14:paraId="2A03E067" w14:textId="77777777" w:rsidR="004E0890" w:rsidRPr="007A1410" w:rsidRDefault="004E0890">
      <w:pPr>
        <w:spacing w:line="140" w:lineRule="exact"/>
        <w:rPr>
          <w:sz w:val="15"/>
          <w:szCs w:val="15"/>
        </w:rPr>
      </w:pPr>
    </w:p>
    <w:p w14:paraId="71C4A3B6" w14:textId="77777777" w:rsidR="004E0890" w:rsidRPr="007A1410" w:rsidRDefault="004E0890">
      <w:pPr>
        <w:spacing w:line="200" w:lineRule="exact"/>
      </w:pPr>
    </w:p>
    <w:p w14:paraId="1FC96439" w14:textId="77777777" w:rsidR="004E0890" w:rsidRPr="007A1410" w:rsidRDefault="007A1410">
      <w:pPr>
        <w:ind w:left="104"/>
        <w:rPr>
          <w:sz w:val="19"/>
          <w:szCs w:val="19"/>
        </w:rPr>
      </w:pPr>
      <w:r w:rsidRPr="007A1410">
        <w:rPr>
          <w:i/>
          <w:spacing w:val="5"/>
          <w:sz w:val="19"/>
          <w:szCs w:val="19"/>
        </w:rPr>
        <w:t>M</w:t>
      </w:r>
      <w:r w:rsidRPr="007A1410">
        <w:rPr>
          <w:i/>
          <w:spacing w:val="6"/>
          <w:sz w:val="19"/>
          <w:szCs w:val="19"/>
        </w:rPr>
        <w:t>anag</w:t>
      </w:r>
      <w:r w:rsidRPr="007A1410">
        <w:rPr>
          <w:i/>
          <w:spacing w:val="2"/>
          <w:sz w:val="19"/>
          <w:szCs w:val="19"/>
        </w:rPr>
        <w:t>i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z w:val="19"/>
          <w:szCs w:val="19"/>
        </w:rPr>
        <w:t>g</w:t>
      </w:r>
      <w:r w:rsidRPr="007A1410">
        <w:rPr>
          <w:i/>
          <w:spacing w:val="4"/>
          <w:sz w:val="19"/>
          <w:szCs w:val="19"/>
        </w:rPr>
        <w:t xml:space="preserve"> ke</w:t>
      </w:r>
      <w:r w:rsidRPr="007A1410">
        <w:rPr>
          <w:i/>
          <w:sz w:val="19"/>
          <w:szCs w:val="19"/>
        </w:rPr>
        <w:t>y</w:t>
      </w:r>
      <w:r w:rsidRPr="007A1410">
        <w:rPr>
          <w:i/>
          <w:spacing w:val="9"/>
          <w:sz w:val="19"/>
          <w:szCs w:val="19"/>
        </w:rPr>
        <w:t xml:space="preserve"> 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4"/>
          <w:sz w:val="19"/>
          <w:szCs w:val="19"/>
        </w:rPr>
        <w:t>cc</w:t>
      </w:r>
      <w:r w:rsidRPr="007A1410">
        <w:rPr>
          <w:i/>
          <w:spacing w:val="6"/>
          <w:sz w:val="19"/>
          <w:szCs w:val="19"/>
        </w:rPr>
        <w:t>oun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z w:val="19"/>
          <w:szCs w:val="19"/>
        </w:rPr>
        <w:t>s</w:t>
      </w:r>
    </w:p>
    <w:p w14:paraId="0C168FCA" w14:textId="77777777" w:rsidR="004E0890" w:rsidRPr="007A1410" w:rsidRDefault="004E0890">
      <w:pPr>
        <w:spacing w:before="9" w:line="260" w:lineRule="exact"/>
        <w:rPr>
          <w:sz w:val="26"/>
          <w:szCs w:val="26"/>
        </w:rPr>
      </w:pPr>
    </w:p>
    <w:p w14:paraId="5896EAE2" w14:textId="77777777" w:rsidR="004E0890" w:rsidRPr="007A1410" w:rsidRDefault="007A1410">
      <w:pPr>
        <w:ind w:left="104"/>
        <w:rPr>
          <w:sz w:val="19"/>
          <w:szCs w:val="19"/>
        </w:rPr>
      </w:pPr>
      <w:r w:rsidRPr="007A1410">
        <w:rPr>
          <w:i/>
          <w:spacing w:val="5"/>
          <w:sz w:val="19"/>
          <w:szCs w:val="19"/>
        </w:rPr>
        <w:t>M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r</w:t>
      </w:r>
      <w:r w:rsidRPr="007A1410">
        <w:rPr>
          <w:i/>
          <w:spacing w:val="4"/>
          <w:sz w:val="19"/>
          <w:szCs w:val="19"/>
        </w:rPr>
        <w:t>ke</w:t>
      </w:r>
      <w:r w:rsidRPr="007A1410">
        <w:rPr>
          <w:i/>
          <w:spacing w:val="5"/>
          <w:sz w:val="19"/>
          <w:szCs w:val="19"/>
        </w:rPr>
        <w:t>ti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z w:val="19"/>
          <w:szCs w:val="19"/>
        </w:rPr>
        <w:t>g</w:t>
      </w:r>
    </w:p>
    <w:p w14:paraId="30BDCA47" w14:textId="77777777" w:rsidR="004E0890" w:rsidRPr="007A1410" w:rsidRDefault="004E0890">
      <w:pPr>
        <w:spacing w:before="6" w:line="260" w:lineRule="exact"/>
        <w:rPr>
          <w:sz w:val="26"/>
          <w:szCs w:val="26"/>
        </w:rPr>
      </w:pPr>
    </w:p>
    <w:p w14:paraId="7C05C807" w14:textId="77777777" w:rsidR="004E0890" w:rsidRPr="007A1410" w:rsidRDefault="007A1410">
      <w:pPr>
        <w:spacing w:line="534" w:lineRule="auto"/>
        <w:ind w:left="104" w:right="323"/>
        <w:rPr>
          <w:sz w:val="19"/>
          <w:szCs w:val="19"/>
        </w:rPr>
      </w:pPr>
      <w:r w:rsidRPr="007A1410">
        <w:rPr>
          <w:i/>
          <w:spacing w:val="4"/>
          <w:sz w:val="19"/>
          <w:szCs w:val="19"/>
        </w:rPr>
        <w:t>Reve</w:t>
      </w:r>
      <w:r w:rsidRPr="007A1410">
        <w:rPr>
          <w:i/>
          <w:spacing w:val="6"/>
          <w:sz w:val="19"/>
          <w:szCs w:val="19"/>
        </w:rPr>
        <w:t>nu</w:t>
      </w:r>
      <w:r w:rsidRPr="007A1410">
        <w:rPr>
          <w:i/>
          <w:sz w:val="19"/>
          <w:szCs w:val="19"/>
        </w:rPr>
        <w:t>e</w:t>
      </w:r>
      <w:r w:rsidRPr="007A1410">
        <w:rPr>
          <w:i/>
          <w:spacing w:val="6"/>
          <w:sz w:val="19"/>
          <w:szCs w:val="19"/>
        </w:rPr>
        <w:t xml:space="preserve"> g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5"/>
          <w:sz w:val="19"/>
          <w:szCs w:val="19"/>
        </w:rPr>
        <w:t>r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ti</w:t>
      </w:r>
      <w:r w:rsidRPr="007A1410">
        <w:rPr>
          <w:i/>
          <w:spacing w:val="6"/>
          <w:sz w:val="19"/>
          <w:szCs w:val="19"/>
        </w:rPr>
        <w:t>o</w:t>
      </w:r>
      <w:r w:rsidRPr="007A1410">
        <w:rPr>
          <w:i/>
          <w:sz w:val="19"/>
          <w:szCs w:val="19"/>
        </w:rPr>
        <w:t xml:space="preserve">n </w:t>
      </w:r>
      <w:r w:rsidRPr="007A1410">
        <w:rPr>
          <w:i/>
          <w:spacing w:val="4"/>
          <w:sz w:val="19"/>
          <w:szCs w:val="19"/>
        </w:rPr>
        <w:t>I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5"/>
          <w:sz w:val="19"/>
          <w:szCs w:val="19"/>
        </w:rPr>
        <w:t>r</w:t>
      </w:r>
      <w:r w:rsidRPr="007A1410">
        <w:rPr>
          <w:i/>
          <w:spacing w:val="6"/>
          <w:sz w:val="19"/>
          <w:szCs w:val="19"/>
        </w:rPr>
        <w:t>na</w:t>
      </w:r>
      <w:r w:rsidRPr="007A1410">
        <w:rPr>
          <w:i/>
          <w:spacing w:val="5"/>
          <w:sz w:val="19"/>
          <w:szCs w:val="19"/>
        </w:rPr>
        <w:t>ti</w:t>
      </w:r>
      <w:r w:rsidRPr="007A1410">
        <w:rPr>
          <w:i/>
          <w:spacing w:val="6"/>
          <w:sz w:val="19"/>
          <w:szCs w:val="19"/>
        </w:rPr>
        <w:t>ona</w:t>
      </w:r>
      <w:r w:rsidRPr="007A1410">
        <w:rPr>
          <w:i/>
          <w:sz w:val="19"/>
          <w:szCs w:val="19"/>
        </w:rPr>
        <w:t>l</w:t>
      </w:r>
      <w:r w:rsidRPr="007A1410">
        <w:rPr>
          <w:i/>
          <w:spacing w:val="3"/>
          <w:sz w:val="19"/>
          <w:szCs w:val="19"/>
        </w:rPr>
        <w:t xml:space="preserve"> </w:t>
      </w:r>
      <w:r w:rsidRPr="007A1410">
        <w:rPr>
          <w:i/>
          <w:spacing w:val="4"/>
          <w:sz w:val="19"/>
          <w:szCs w:val="19"/>
        </w:rPr>
        <w:t>c</w:t>
      </w:r>
      <w:r w:rsidRPr="007A1410">
        <w:rPr>
          <w:i/>
          <w:spacing w:val="6"/>
          <w:sz w:val="19"/>
          <w:szCs w:val="19"/>
        </w:rPr>
        <w:t>u</w:t>
      </w:r>
      <w:r w:rsidRPr="007A1410">
        <w:rPr>
          <w:i/>
          <w:spacing w:val="5"/>
          <w:sz w:val="19"/>
          <w:szCs w:val="19"/>
        </w:rPr>
        <w:t>is</w:t>
      </w:r>
      <w:r w:rsidRPr="007A1410">
        <w:rPr>
          <w:i/>
          <w:spacing w:val="2"/>
          <w:sz w:val="19"/>
          <w:szCs w:val="19"/>
        </w:rPr>
        <w:t>i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z w:val="19"/>
          <w:szCs w:val="19"/>
        </w:rPr>
        <w:t xml:space="preserve">e </w:t>
      </w:r>
      <w:r w:rsidRPr="007A1410">
        <w:rPr>
          <w:i/>
          <w:spacing w:val="6"/>
          <w:sz w:val="19"/>
          <w:szCs w:val="19"/>
        </w:rPr>
        <w:t>Co</w:t>
      </w:r>
      <w:r w:rsidRPr="007A1410">
        <w:rPr>
          <w:i/>
          <w:spacing w:val="5"/>
          <w:sz w:val="19"/>
          <w:szCs w:val="19"/>
        </w:rPr>
        <w:t>r</w:t>
      </w:r>
      <w:r w:rsidRPr="007A1410">
        <w:rPr>
          <w:i/>
          <w:spacing w:val="6"/>
          <w:sz w:val="19"/>
          <w:szCs w:val="19"/>
        </w:rPr>
        <w:t>po</w:t>
      </w:r>
      <w:r w:rsidRPr="007A1410">
        <w:rPr>
          <w:i/>
          <w:spacing w:val="3"/>
          <w:sz w:val="19"/>
          <w:szCs w:val="19"/>
        </w:rPr>
        <w:t>r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z w:val="19"/>
          <w:szCs w:val="19"/>
        </w:rPr>
        <w:t>e</w:t>
      </w:r>
      <w:r w:rsidRPr="007A1410">
        <w:rPr>
          <w:i/>
          <w:spacing w:val="2"/>
          <w:sz w:val="19"/>
          <w:szCs w:val="19"/>
        </w:rPr>
        <w:t xml:space="preserve"> </w:t>
      </w:r>
      <w:r w:rsidRPr="007A1410">
        <w:rPr>
          <w:i/>
          <w:spacing w:val="6"/>
          <w:sz w:val="19"/>
          <w:szCs w:val="19"/>
        </w:rPr>
        <w:t>ho</w:t>
      </w:r>
      <w:r w:rsidRPr="007A1410">
        <w:rPr>
          <w:i/>
          <w:spacing w:val="3"/>
          <w:sz w:val="19"/>
          <w:szCs w:val="19"/>
        </w:rPr>
        <w:t>s</w:t>
      </w:r>
      <w:r w:rsidRPr="007A1410">
        <w:rPr>
          <w:i/>
          <w:spacing w:val="6"/>
          <w:sz w:val="19"/>
          <w:szCs w:val="19"/>
        </w:rPr>
        <w:t>p</w:t>
      </w:r>
      <w:r w:rsidRPr="007A1410">
        <w:rPr>
          <w:i/>
          <w:spacing w:val="5"/>
          <w:sz w:val="19"/>
          <w:szCs w:val="19"/>
        </w:rPr>
        <w:t>it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lit</w:t>
      </w:r>
      <w:r w:rsidRPr="007A1410">
        <w:rPr>
          <w:i/>
          <w:sz w:val="19"/>
          <w:szCs w:val="19"/>
        </w:rPr>
        <w:t xml:space="preserve">y </w:t>
      </w:r>
      <w:r w:rsidRPr="007A1410">
        <w:rPr>
          <w:i/>
          <w:spacing w:val="6"/>
          <w:sz w:val="19"/>
          <w:szCs w:val="19"/>
        </w:rPr>
        <w:t>S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f</w:t>
      </w:r>
      <w:r w:rsidRPr="007A1410">
        <w:rPr>
          <w:i/>
          <w:sz w:val="19"/>
          <w:szCs w:val="19"/>
        </w:rPr>
        <w:t>f</w:t>
      </w:r>
      <w:r w:rsidRPr="007A1410">
        <w:rPr>
          <w:i/>
          <w:spacing w:val="8"/>
          <w:sz w:val="19"/>
          <w:szCs w:val="19"/>
        </w:rPr>
        <w:t xml:space="preserve"> </w:t>
      </w:r>
      <w:r w:rsidRPr="007A1410">
        <w:rPr>
          <w:i/>
          <w:spacing w:val="6"/>
          <w:sz w:val="19"/>
          <w:szCs w:val="19"/>
        </w:rPr>
        <w:t>p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5"/>
          <w:sz w:val="19"/>
          <w:szCs w:val="19"/>
        </w:rPr>
        <w:t>rf</w:t>
      </w:r>
      <w:r w:rsidRPr="007A1410">
        <w:rPr>
          <w:i/>
          <w:spacing w:val="6"/>
          <w:sz w:val="19"/>
          <w:szCs w:val="19"/>
        </w:rPr>
        <w:t>o</w:t>
      </w:r>
      <w:r w:rsidRPr="007A1410">
        <w:rPr>
          <w:i/>
          <w:spacing w:val="5"/>
          <w:sz w:val="19"/>
          <w:szCs w:val="19"/>
        </w:rPr>
        <w:t>rm</w:t>
      </w:r>
      <w:r w:rsidRPr="007A1410">
        <w:rPr>
          <w:i/>
          <w:spacing w:val="3"/>
          <w:sz w:val="19"/>
          <w:szCs w:val="19"/>
        </w:rPr>
        <w:t>a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pacing w:val="4"/>
          <w:sz w:val="19"/>
          <w:szCs w:val="19"/>
        </w:rPr>
        <w:t>c</w:t>
      </w:r>
      <w:r w:rsidRPr="007A1410">
        <w:rPr>
          <w:i/>
          <w:sz w:val="19"/>
          <w:szCs w:val="19"/>
        </w:rPr>
        <w:t>e</w:t>
      </w:r>
    </w:p>
    <w:p w14:paraId="04D7A444" w14:textId="77777777" w:rsidR="004E0890" w:rsidRPr="007A1410" w:rsidRDefault="004E0890">
      <w:pPr>
        <w:spacing w:line="200" w:lineRule="exact"/>
      </w:pPr>
    </w:p>
    <w:p w14:paraId="5FC57195" w14:textId="77777777" w:rsidR="004E0890" w:rsidRPr="007A1410" w:rsidRDefault="004E0890">
      <w:pPr>
        <w:spacing w:line="200" w:lineRule="exact"/>
      </w:pPr>
    </w:p>
    <w:p w14:paraId="34A359C4" w14:textId="77777777" w:rsidR="004E0890" w:rsidRPr="007A1410" w:rsidRDefault="004E0890">
      <w:pPr>
        <w:spacing w:line="200" w:lineRule="exact"/>
      </w:pPr>
    </w:p>
    <w:p w14:paraId="79B7789C" w14:textId="77777777" w:rsidR="004E0890" w:rsidRPr="007A1410" w:rsidRDefault="004E0890">
      <w:pPr>
        <w:spacing w:line="200" w:lineRule="exact"/>
      </w:pPr>
    </w:p>
    <w:p w14:paraId="0E9AF2A9" w14:textId="77777777" w:rsidR="004E0890" w:rsidRPr="007A1410" w:rsidRDefault="004E0890">
      <w:pPr>
        <w:spacing w:before="14" w:line="220" w:lineRule="exact"/>
        <w:rPr>
          <w:sz w:val="22"/>
          <w:szCs w:val="22"/>
        </w:rPr>
      </w:pPr>
    </w:p>
    <w:p w14:paraId="695BE5C7" w14:textId="77777777" w:rsidR="004E0890" w:rsidRPr="007A1410" w:rsidRDefault="007A1410">
      <w:pPr>
        <w:spacing w:line="463" w:lineRule="auto"/>
        <w:ind w:left="133" w:right="542"/>
        <w:rPr>
          <w:sz w:val="19"/>
          <w:szCs w:val="19"/>
        </w:rPr>
      </w:pPr>
      <w:r w:rsidRPr="007A1410">
        <w:rPr>
          <w:spacing w:val="10"/>
          <w:sz w:val="19"/>
          <w:szCs w:val="19"/>
        </w:rPr>
        <w:t>PR</w:t>
      </w:r>
      <w:r w:rsidRPr="007A1410">
        <w:rPr>
          <w:spacing w:val="9"/>
          <w:sz w:val="19"/>
          <w:szCs w:val="19"/>
        </w:rPr>
        <w:t>O</w:t>
      </w:r>
      <w:r w:rsidRPr="007A1410">
        <w:rPr>
          <w:spacing w:val="5"/>
          <w:sz w:val="19"/>
          <w:szCs w:val="19"/>
        </w:rPr>
        <w:t>F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10"/>
          <w:sz w:val="19"/>
          <w:szCs w:val="19"/>
        </w:rPr>
        <w:t>S</w:t>
      </w:r>
      <w:r w:rsidRPr="007A1410">
        <w:rPr>
          <w:spacing w:val="12"/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>I</w:t>
      </w:r>
      <w:r w:rsidRPr="007A1410">
        <w:rPr>
          <w:spacing w:val="9"/>
          <w:sz w:val="19"/>
          <w:szCs w:val="19"/>
        </w:rPr>
        <w:t>ON</w:t>
      </w:r>
      <w:r w:rsidRPr="007A1410">
        <w:rPr>
          <w:spacing w:val="12"/>
          <w:sz w:val="19"/>
          <w:szCs w:val="19"/>
        </w:rPr>
        <w:t>A</w:t>
      </w:r>
      <w:r w:rsidRPr="007A1410">
        <w:rPr>
          <w:sz w:val="19"/>
          <w:szCs w:val="19"/>
        </w:rPr>
        <w:t xml:space="preserve">L </w:t>
      </w:r>
      <w:r w:rsidRPr="007A1410">
        <w:rPr>
          <w:i/>
          <w:spacing w:val="4"/>
          <w:sz w:val="19"/>
          <w:szCs w:val="19"/>
        </w:rPr>
        <w:t>F</w:t>
      </w:r>
      <w:r w:rsidRPr="007A1410">
        <w:rPr>
          <w:i/>
          <w:spacing w:val="5"/>
          <w:sz w:val="19"/>
          <w:szCs w:val="19"/>
        </w:rPr>
        <w:t>l</w:t>
      </w:r>
      <w:r w:rsidRPr="007A1410">
        <w:rPr>
          <w:i/>
          <w:spacing w:val="6"/>
          <w:sz w:val="19"/>
          <w:szCs w:val="19"/>
        </w:rPr>
        <w:t>u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z w:val="19"/>
          <w:szCs w:val="19"/>
        </w:rPr>
        <w:t>t</w:t>
      </w:r>
      <w:r w:rsidRPr="007A1410">
        <w:rPr>
          <w:i/>
          <w:spacing w:val="7"/>
          <w:sz w:val="19"/>
          <w:szCs w:val="19"/>
        </w:rPr>
        <w:t xml:space="preserve"> </w:t>
      </w:r>
      <w:r w:rsidRPr="007A1410">
        <w:rPr>
          <w:i/>
          <w:spacing w:val="5"/>
          <w:sz w:val="19"/>
          <w:szCs w:val="19"/>
        </w:rPr>
        <w:t>i</w:t>
      </w:r>
      <w:r w:rsidRPr="007A1410">
        <w:rPr>
          <w:i/>
          <w:sz w:val="19"/>
          <w:szCs w:val="19"/>
        </w:rPr>
        <w:t>n</w:t>
      </w:r>
      <w:r w:rsidRPr="007A1410">
        <w:rPr>
          <w:i/>
          <w:spacing w:val="10"/>
          <w:sz w:val="19"/>
          <w:szCs w:val="19"/>
        </w:rPr>
        <w:t xml:space="preserve"> </w:t>
      </w:r>
      <w:r w:rsidRPr="007A1410">
        <w:rPr>
          <w:i/>
          <w:spacing w:val="6"/>
          <w:sz w:val="19"/>
          <w:szCs w:val="19"/>
        </w:rPr>
        <w:t>Sp</w:t>
      </w:r>
      <w:r w:rsidRPr="007A1410">
        <w:rPr>
          <w:i/>
          <w:spacing w:val="3"/>
          <w:sz w:val="19"/>
          <w:szCs w:val="19"/>
        </w:rPr>
        <w:t>a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pacing w:val="5"/>
          <w:sz w:val="19"/>
          <w:szCs w:val="19"/>
        </w:rPr>
        <w:t>is</w:t>
      </w:r>
      <w:r w:rsidRPr="007A1410">
        <w:rPr>
          <w:i/>
          <w:sz w:val="19"/>
          <w:szCs w:val="19"/>
        </w:rPr>
        <w:t xml:space="preserve">h </w:t>
      </w:r>
      <w:r w:rsidRPr="007A1410">
        <w:rPr>
          <w:i/>
          <w:spacing w:val="4"/>
          <w:sz w:val="19"/>
          <w:szCs w:val="19"/>
        </w:rPr>
        <w:t>F</w:t>
      </w:r>
      <w:r w:rsidRPr="007A1410">
        <w:rPr>
          <w:i/>
          <w:spacing w:val="5"/>
          <w:sz w:val="19"/>
          <w:szCs w:val="19"/>
        </w:rPr>
        <w:t>ir</w:t>
      </w:r>
      <w:r w:rsidRPr="007A1410">
        <w:rPr>
          <w:i/>
          <w:sz w:val="19"/>
          <w:szCs w:val="19"/>
        </w:rPr>
        <w:t>e</w:t>
      </w:r>
      <w:r w:rsidRPr="007A1410">
        <w:rPr>
          <w:i/>
          <w:spacing w:val="7"/>
          <w:sz w:val="19"/>
          <w:szCs w:val="19"/>
        </w:rPr>
        <w:t xml:space="preserve"> </w:t>
      </w:r>
      <w:r w:rsidRPr="007A1410">
        <w:rPr>
          <w:i/>
          <w:spacing w:val="5"/>
          <w:sz w:val="19"/>
          <w:szCs w:val="19"/>
        </w:rPr>
        <w:t>M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rs</w:t>
      </w:r>
      <w:r w:rsidRPr="007A1410">
        <w:rPr>
          <w:i/>
          <w:spacing w:val="6"/>
          <w:sz w:val="19"/>
          <w:szCs w:val="19"/>
        </w:rPr>
        <w:t>ha</w:t>
      </w:r>
      <w:r w:rsidRPr="007A1410">
        <w:rPr>
          <w:i/>
          <w:spacing w:val="5"/>
          <w:sz w:val="19"/>
          <w:szCs w:val="19"/>
        </w:rPr>
        <w:t>l</w:t>
      </w:r>
      <w:r w:rsidRPr="007A1410">
        <w:rPr>
          <w:i/>
          <w:sz w:val="19"/>
          <w:szCs w:val="19"/>
        </w:rPr>
        <w:t>l</w:t>
      </w:r>
    </w:p>
    <w:p w14:paraId="058AFFD4" w14:textId="77777777" w:rsidR="004E0890" w:rsidRPr="007A1410" w:rsidRDefault="004E0890">
      <w:pPr>
        <w:spacing w:line="200" w:lineRule="exact"/>
      </w:pPr>
    </w:p>
    <w:p w14:paraId="40851725" w14:textId="77777777" w:rsidR="004E0890" w:rsidRPr="007A1410" w:rsidRDefault="004E0890">
      <w:pPr>
        <w:spacing w:line="200" w:lineRule="exact"/>
      </w:pPr>
    </w:p>
    <w:p w14:paraId="4CD5C9F2" w14:textId="77777777" w:rsidR="004E0890" w:rsidRPr="007A1410" w:rsidRDefault="004E0890">
      <w:pPr>
        <w:spacing w:line="200" w:lineRule="exact"/>
      </w:pPr>
    </w:p>
    <w:p w14:paraId="40B12B25" w14:textId="77777777" w:rsidR="004E0890" w:rsidRPr="007A1410" w:rsidRDefault="004E0890">
      <w:pPr>
        <w:spacing w:line="200" w:lineRule="exact"/>
      </w:pPr>
    </w:p>
    <w:p w14:paraId="67D1094C" w14:textId="77777777" w:rsidR="004E0890" w:rsidRPr="007A1410" w:rsidRDefault="004E0890">
      <w:pPr>
        <w:spacing w:line="200" w:lineRule="exact"/>
      </w:pPr>
    </w:p>
    <w:p w14:paraId="595EA729" w14:textId="77777777" w:rsidR="004E0890" w:rsidRPr="007A1410" w:rsidRDefault="004E0890">
      <w:pPr>
        <w:spacing w:before="8" w:line="200" w:lineRule="exact"/>
      </w:pPr>
    </w:p>
    <w:p w14:paraId="1F3FC815" w14:textId="77777777" w:rsidR="004E0890" w:rsidRPr="007A1410" w:rsidRDefault="007A1410">
      <w:pPr>
        <w:spacing w:line="527" w:lineRule="auto"/>
        <w:ind w:left="150" w:right="224"/>
        <w:rPr>
          <w:sz w:val="19"/>
          <w:szCs w:val="19"/>
        </w:rPr>
      </w:pPr>
      <w:r w:rsidRPr="007A1410">
        <w:rPr>
          <w:spacing w:val="10"/>
          <w:sz w:val="19"/>
          <w:szCs w:val="19"/>
        </w:rPr>
        <w:t>P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10"/>
          <w:sz w:val="19"/>
          <w:szCs w:val="19"/>
        </w:rPr>
        <w:t>RS</w:t>
      </w:r>
      <w:r w:rsidRPr="007A1410">
        <w:rPr>
          <w:spacing w:val="9"/>
          <w:sz w:val="19"/>
          <w:szCs w:val="19"/>
        </w:rPr>
        <w:t>ONA</w:t>
      </w:r>
      <w:r w:rsidRPr="007A1410">
        <w:rPr>
          <w:sz w:val="19"/>
          <w:szCs w:val="19"/>
        </w:rPr>
        <w:t>L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10"/>
          <w:sz w:val="19"/>
          <w:szCs w:val="19"/>
        </w:rPr>
        <w:t>S</w:t>
      </w:r>
      <w:r w:rsidRPr="007A1410">
        <w:rPr>
          <w:spacing w:val="7"/>
          <w:sz w:val="19"/>
          <w:szCs w:val="19"/>
        </w:rPr>
        <w:t>K</w:t>
      </w:r>
      <w:r w:rsidRPr="007A1410">
        <w:rPr>
          <w:spacing w:val="9"/>
          <w:sz w:val="19"/>
          <w:szCs w:val="19"/>
        </w:rPr>
        <w:t>IL</w:t>
      </w:r>
      <w:r w:rsidRPr="007A1410">
        <w:rPr>
          <w:spacing w:val="6"/>
          <w:sz w:val="19"/>
          <w:szCs w:val="19"/>
        </w:rPr>
        <w:t>L</w:t>
      </w:r>
      <w:r w:rsidRPr="007A1410">
        <w:rPr>
          <w:sz w:val="19"/>
          <w:szCs w:val="19"/>
        </w:rPr>
        <w:t xml:space="preserve">S </w:t>
      </w:r>
      <w:r w:rsidRPr="007A1410">
        <w:rPr>
          <w:i/>
          <w:spacing w:val="5"/>
          <w:sz w:val="19"/>
          <w:szCs w:val="19"/>
        </w:rPr>
        <w:t>G</w:t>
      </w:r>
      <w:r w:rsidRPr="007A1410">
        <w:rPr>
          <w:i/>
          <w:spacing w:val="6"/>
          <w:sz w:val="19"/>
          <w:szCs w:val="19"/>
        </w:rPr>
        <w:t>oa</w:t>
      </w:r>
      <w:r w:rsidRPr="007A1410">
        <w:rPr>
          <w:i/>
          <w:sz w:val="19"/>
          <w:szCs w:val="19"/>
        </w:rPr>
        <w:t>l</w:t>
      </w:r>
      <w:r w:rsidRPr="007A1410">
        <w:rPr>
          <w:i/>
          <w:spacing w:val="7"/>
          <w:sz w:val="19"/>
          <w:szCs w:val="19"/>
        </w:rPr>
        <w:t xml:space="preserve"> </w:t>
      </w:r>
      <w:r w:rsidRPr="007A1410">
        <w:rPr>
          <w:i/>
          <w:spacing w:val="6"/>
          <w:sz w:val="19"/>
          <w:szCs w:val="19"/>
        </w:rPr>
        <w:t>o</w:t>
      </w:r>
      <w:r w:rsidRPr="007A1410">
        <w:rPr>
          <w:i/>
          <w:spacing w:val="5"/>
          <w:sz w:val="19"/>
          <w:szCs w:val="19"/>
        </w:rPr>
        <w:t>ri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pacing w:val="6"/>
          <w:sz w:val="19"/>
          <w:szCs w:val="19"/>
        </w:rPr>
        <w:t>n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pacing w:val="4"/>
          <w:sz w:val="19"/>
          <w:szCs w:val="19"/>
        </w:rPr>
        <w:t>e</w:t>
      </w:r>
      <w:r w:rsidRPr="007A1410">
        <w:rPr>
          <w:i/>
          <w:sz w:val="19"/>
          <w:szCs w:val="19"/>
        </w:rPr>
        <w:t xml:space="preserve">d </w:t>
      </w:r>
      <w:r w:rsidRPr="007A1410">
        <w:rPr>
          <w:i/>
          <w:spacing w:val="4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rti</w:t>
      </w:r>
      <w:r w:rsidRPr="007A1410">
        <w:rPr>
          <w:i/>
          <w:spacing w:val="4"/>
          <w:sz w:val="19"/>
          <w:szCs w:val="19"/>
        </w:rPr>
        <w:t>c</w:t>
      </w:r>
      <w:r w:rsidRPr="007A1410">
        <w:rPr>
          <w:i/>
          <w:spacing w:val="6"/>
          <w:sz w:val="19"/>
          <w:szCs w:val="19"/>
        </w:rPr>
        <w:t>u</w:t>
      </w:r>
      <w:r w:rsidRPr="007A1410">
        <w:rPr>
          <w:i/>
          <w:spacing w:val="5"/>
          <w:sz w:val="19"/>
          <w:szCs w:val="19"/>
        </w:rPr>
        <w:t>l</w:t>
      </w:r>
      <w:r w:rsidRPr="007A1410">
        <w:rPr>
          <w:i/>
          <w:spacing w:val="6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t</w:t>
      </w:r>
      <w:r w:rsidRPr="007A1410">
        <w:rPr>
          <w:i/>
          <w:sz w:val="19"/>
          <w:szCs w:val="19"/>
        </w:rPr>
        <w:t>e</w:t>
      </w:r>
    </w:p>
    <w:p w14:paraId="6CEB8E97" w14:textId="77777777" w:rsidR="004E0890" w:rsidRPr="007A1410" w:rsidRDefault="007A1410">
      <w:pPr>
        <w:spacing w:before="16"/>
        <w:ind w:left="150"/>
        <w:rPr>
          <w:sz w:val="19"/>
          <w:szCs w:val="19"/>
        </w:rPr>
      </w:pPr>
      <w:r w:rsidRPr="007A1410">
        <w:rPr>
          <w:i/>
          <w:spacing w:val="4"/>
          <w:sz w:val="19"/>
          <w:szCs w:val="19"/>
        </w:rPr>
        <w:t>A</w:t>
      </w:r>
      <w:r w:rsidRPr="007A1410">
        <w:rPr>
          <w:i/>
          <w:spacing w:val="5"/>
          <w:sz w:val="19"/>
          <w:szCs w:val="19"/>
        </w:rPr>
        <w:t>m</w:t>
      </w:r>
      <w:r w:rsidRPr="007A1410">
        <w:rPr>
          <w:i/>
          <w:spacing w:val="6"/>
          <w:sz w:val="19"/>
          <w:szCs w:val="19"/>
        </w:rPr>
        <w:t>b</w:t>
      </w:r>
      <w:r w:rsidRPr="007A1410">
        <w:rPr>
          <w:i/>
          <w:spacing w:val="5"/>
          <w:sz w:val="19"/>
          <w:szCs w:val="19"/>
        </w:rPr>
        <w:t>iti</w:t>
      </w:r>
      <w:r w:rsidRPr="007A1410">
        <w:rPr>
          <w:i/>
          <w:spacing w:val="6"/>
          <w:sz w:val="19"/>
          <w:szCs w:val="19"/>
        </w:rPr>
        <w:t>ou</w:t>
      </w:r>
      <w:r w:rsidRPr="007A1410">
        <w:rPr>
          <w:i/>
          <w:sz w:val="19"/>
          <w:szCs w:val="19"/>
        </w:rPr>
        <w:t>s</w:t>
      </w:r>
    </w:p>
    <w:p w14:paraId="23CA2334" w14:textId="77777777" w:rsidR="004E0890" w:rsidRPr="007A1410" w:rsidRDefault="004E0890">
      <w:pPr>
        <w:spacing w:before="6" w:line="260" w:lineRule="exact"/>
        <w:rPr>
          <w:sz w:val="26"/>
          <w:szCs w:val="26"/>
        </w:rPr>
      </w:pPr>
    </w:p>
    <w:p w14:paraId="1CB54E8B" w14:textId="77777777" w:rsidR="004E0890" w:rsidRPr="007A1410" w:rsidRDefault="007A1410">
      <w:pPr>
        <w:ind w:left="150"/>
        <w:rPr>
          <w:sz w:val="19"/>
          <w:szCs w:val="19"/>
        </w:rPr>
      </w:pPr>
      <w:r w:rsidRPr="007A1410">
        <w:rPr>
          <w:i/>
          <w:spacing w:val="6"/>
          <w:sz w:val="19"/>
          <w:szCs w:val="19"/>
        </w:rPr>
        <w:t>S</w:t>
      </w:r>
      <w:r w:rsidRPr="007A1410">
        <w:rPr>
          <w:i/>
          <w:spacing w:val="6"/>
          <w:sz w:val="19"/>
          <w:szCs w:val="19"/>
        </w:rPr>
        <w:t>o</w:t>
      </w:r>
      <w:r w:rsidRPr="007A1410">
        <w:rPr>
          <w:i/>
          <w:spacing w:val="4"/>
          <w:sz w:val="19"/>
          <w:szCs w:val="19"/>
        </w:rPr>
        <w:t>c</w:t>
      </w:r>
      <w:r w:rsidRPr="007A1410">
        <w:rPr>
          <w:i/>
          <w:spacing w:val="5"/>
          <w:sz w:val="19"/>
          <w:szCs w:val="19"/>
        </w:rPr>
        <w:t>i</w:t>
      </w:r>
      <w:r w:rsidRPr="007A1410">
        <w:rPr>
          <w:i/>
          <w:spacing w:val="6"/>
          <w:sz w:val="19"/>
          <w:szCs w:val="19"/>
        </w:rPr>
        <w:t>ab</w:t>
      </w:r>
      <w:r w:rsidRPr="007A1410">
        <w:rPr>
          <w:i/>
          <w:spacing w:val="5"/>
          <w:sz w:val="19"/>
          <w:szCs w:val="19"/>
        </w:rPr>
        <w:t>l</w:t>
      </w:r>
      <w:r w:rsidRPr="007A1410">
        <w:rPr>
          <w:i/>
          <w:sz w:val="19"/>
          <w:szCs w:val="19"/>
        </w:rPr>
        <w:t>e</w:t>
      </w:r>
    </w:p>
    <w:p w14:paraId="7292FD5D" w14:textId="77777777" w:rsidR="004E0890" w:rsidRPr="007A1410" w:rsidRDefault="004E0890">
      <w:pPr>
        <w:spacing w:before="6" w:line="180" w:lineRule="exact"/>
        <w:rPr>
          <w:sz w:val="18"/>
          <w:szCs w:val="18"/>
        </w:rPr>
      </w:pPr>
    </w:p>
    <w:p w14:paraId="0C0ED4F2" w14:textId="77777777" w:rsidR="004E0890" w:rsidRPr="007A1410" w:rsidRDefault="004E0890">
      <w:pPr>
        <w:spacing w:line="200" w:lineRule="exact"/>
      </w:pPr>
    </w:p>
    <w:p w14:paraId="300BFAA4" w14:textId="77777777" w:rsidR="004E0890" w:rsidRPr="007A1410" w:rsidRDefault="004E0890">
      <w:pPr>
        <w:spacing w:line="200" w:lineRule="exact"/>
      </w:pPr>
    </w:p>
    <w:p w14:paraId="569B3E4B" w14:textId="77777777" w:rsidR="004E0890" w:rsidRPr="007A1410" w:rsidRDefault="004E0890">
      <w:pPr>
        <w:spacing w:line="200" w:lineRule="exact"/>
      </w:pPr>
    </w:p>
    <w:p w14:paraId="1CB19F7C" w14:textId="77777777" w:rsidR="004E0890" w:rsidRPr="007A1410" w:rsidRDefault="004E0890">
      <w:pPr>
        <w:spacing w:line="200" w:lineRule="exact"/>
      </w:pPr>
    </w:p>
    <w:p w14:paraId="65402286" w14:textId="77777777" w:rsidR="004E0890" w:rsidRPr="007A1410" w:rsidRDefault="004E0890">
      <w:pPr>
        <w:spacing w:line="200" w:lineRule="exact"/>
      </w:pPr>
    </w:p>
    <w:p w14:paraId="68795DA5" w14:textId="77777777" w:rsidR="004E0890" w:rsidRPr="007A1410" w:rsidRDefault="004E0890">
      <w:pPr>
        <w:spacing w:line="200" w:lineRule="exact"/>
      </w:pPr>
    </w:p>
    <w:p w14:paraId="130A8385" w14:textId="77777777" w:rsidR="004E0890" w:rsidRPr="007A1410" w:rsidRDefault="004E0890">
      <w:pPr>
        <w:spacing w:line="200" w:lineRule="exact"/>
      </w:pPr>
    </w:p>
    <w:p w14:paraId="15645378" w14:textId="77777777" w:rsidR="004E0890" w:rsidRPr="007A1410" w:rsidRDefault="007A1410">
      <w:pPr>
        <w:ind w:left="222"/>
        <w:rPr>
          <w:sz w:val="19"/>
          <w:szCs w:val="19"/>
        </w:rPr>
      </w:pPr>
      <w:r w:rsidRPr="007A1410">
        <w:rPr>
          <w:spacing w:val="10"/>
          <w:sz w:val="19"/>
          <w:szCs w:val="19"/>
        </w:rPr>
        <w:t>C</w:t>
      </w:r>
      <w:r w:rsidRPr="007A1410">
        <w:rPr>
          <w:spacing w:val="9"/>
          <w:sz w:val="19"/>
          <w:szCs w:val="19"/>
        </w:rPr>
        <w:t>ON</w:t>
      </w:r>
      <w:r w:rsidRPr="007A1410">
        <w:rPr>
          <w:spacing w:val="6"/>
          <w:sz w:val="19"/>
          <w:szCs w:val="19"/>
        </w:rPr>
        <w:t>T</w:t>
      </w:r>
      <w:r w:rsidRPr="007A1410">
        <w:rPr>
          <w:spacing w:val="9"/>
          <w:sz w:val="19"/>
          <w:szCs w:val="19"/>
        </w:rPr>
        <w:t>A</w:t>
      </w:r>
      <w:r w:rsidRPr="007A1410">
        <w:rPr>
          <w:spacing w:val="10"/>
          <w:sz w:val="19"/>
          <w:szCs w:val="19"/>
        </w:rPr>
        <w:t>C</w:t>
      </w:r>
      <w:r w:rsidRPr="007A1410">
        <w:rPr>
          <w:sz w:val="19"/>
          <w:szCs w:val="19"/>
        </w:rPr>
        <w:t>T</w:t>
      </w:r>
    </w:p>
    <w:p w14:paraId="44E2E761" w14:textId="77777777" w:rsidR="004E0890" w:rsidRPr="007A1410" w:rsidRDefault="004E0890">
      <w:pPr>
        <w:spacing w:before="9" w:line="220" w:lineRule="exact"/>
        <w:rPr>
          <w:sz w:val="22"/>
          <w:szCs w:val="22"/>
        </w:rPr>
      </w:pPr>
    </w:p>
    <w:p w14:paraId="572A1F99" w14:textId="77777777" w:rsidR="007A1410" w:rsidRPr="007A1410" w:rsidRDefault="007A1410">
      <w:pPr>
        <w:ind w:left="222" w:right="873"/>
        <w:rPr>
          <w:rFonts w:ascii="Calibri" w:hAnsi="Calibri" w:cs="Calibri"/>
          <w:sz w:val="22"/>
          <w:szCs w:val="22"/>
        </w:rPr>
      </w:pPr>
      <w:r w:rsidRPr="007A1410">
        <w:rPr>
          <w:rFonts w:ascii="Calibri" w:hAnsi="Calibri" w:cs="Calibri"/>
          <w:sz w:val="22"/>
          <w:szCs w:val="22"/>
        </w:rPr>
        <w:t>Azeem Stein</w:t>
      </w:r>
    </w:p>
    <w:p w14:paraId="4FD34456" w14:textId="0AB18438" w:rsidR="004E0890" w:rsidRPr="007A1410" w:rsidRDefault="007A1410">
      <w:pPr>
        <w:ind w:left="222" w:right="873"/>
        <w:rPr>
          <w:sz w:val="19"/>
          <w:szCs w:val="19"/>
        </w:rPr>
      </w:pPr>
      <w:r w:rsidRPr="007A1410">
        <w:rPr>
          <w:i/>
          <w:sz w:val="19"/>
          <w:szCs w:val="19"/>
        </w:rPr>
        <w:t>D</w:t>
      </w:r>
      <w:r w:rsidRPr="007A1410">
        <w:rPr>
          <w:i/>
          <w:spacing w:val="1"/>
          <w:sz w:val="19"/>
          <w:szCs w:val="19"/>
        </w:rPr>
        <w:t>a</w:t>
      </w:r>
      <w:r w:rsidRPr="007A1410">
        <w:rPr>
          <w:i/>
          <w:sz w:val="19"/>
          <w:szCs w:val="19"/>
        </w:rPr>
        <w:t>yj</w:t>
      </w:r>
      <w:r w:rsidRPr="007A1410">
        <w:rPr>
          <w:i/>
          <w:spacing w:val="1"/>
          <w:sz w:val="19"/>
          <w:szCs w:val="19"/>
        </w:rPr>
        <w:t>o</w:t>
      </w:r>
      <w:r w:rsidRPr="007A1410">
        <w:rPr>
          <w:i/>
          <w:sz w:val="19"/>
          <w:szCs w:val="19"/>
        </w:rPr>
        <w:t>b</w:t>
      </w:r>
      <w:r w:rsidRPr="007A1410">
        <w:rPr>
          <w:i/>
          <w:spacing w:val="-5"/>
          <w:sz w:val="19"/>
          <w:szCs w:val="19"/>
        </w:rPr>
        <w:t xml:space="preserve"> </w:t>
      </w:r>
      <w:r w:rsidRPr="007A1410">
        <w:rPr>
          <w:i/>
          <w:sz w:val="19"/>
          <w:szCs w:val="19"/>
        </w:rPr>
        <w:t>L</w:t>
      </w:r>
      <w:r w:rsidRPr="007A1410">
        <w:rPr>
          <w:i/>
          <w:spacing w:val="-2"/>
          <w:sz w:val="19"/>
          <w:szCs w:val="19"/>
        </w:rPr>
        <w:t>t</w:t>
      </w:r>
      <w:r w:rsidRPr="007A1410">
        <w:rPr>
          <w:i/>
          <w:sz w:val="19"/>
          <w:szCs w:val="19"/>
        </w:rPr>
        <w:t>d T</w:t>
      </w:r>
      <w:r w:rsidRPr="007A1410">
        <w:rPr>
          <w:i/>
          <w:spacing w:val="1"/>
          <w:sz w:val="19"/>
          <w:szCs w:val="19"/>
        </w:rPr>
        <w:t>h</w:t>
      </w:r>
      <w:r w:rsidRPr="007A1410">
        <w:rPr>
          <w:i/>
          <w:sz w:val="19"/>
          <w:szCs w:val="19"/>
        </w:rPr>
        <w:t>e</w:t>
      </w:r>
      <w:r w:rsidRPr="007A1410">
        <w:rPr>
          <w:i/>
          <w:spacing w:val="-2"/>
          <w:sz w:val="19"/>
          <w:szCs w:val="19"/>
        </w:rPr>
        <w:t xml:space="preserve"> </w:t>
      </w:r>
      <w:r w:rsidRPr="007A1410">
        <w:rPr>
          <w:i/>
          <w:sz w:val="19"/>
          <w:szCs w:val="19"/>
        </w:rPr>
        <w:t>Big</w:t>
      </w:r>
      <w:r w:rsidRPr="007A1410">
        <w:rPr>
          <w:i/>
          <w:spacing w:val="-2"/>
          <w:sz w:val="19"/>
          <w:szCs w:val="19"/>
        </w:rPr>
        <w:t xml:space="preserve"> </w:t>
      </w:r>
      <w:r w:rsidRPr="007A1410">
        <w:rPr>
          <w:i/>
          <w:spacing w:val="-1"/>
          <w:sz w:val="19"/>
          <w:szCs w:val="19"/>
        </w:rPr>
        <w:t>P</w:t>
      </w:r>
      <w:r w:rsidRPr="007A1410">
        <w:rPr>
          <w:i/>
          <w:sz w:val="19"/>
          <w:szCs w:val="19"/>
        </w:rPr>
        <w:t xml:space="preserve">eg </w:t>
      </w:r>
      <w:r w:rsidRPr="007A1410">
        <w:rPr>
          <w:i/>
          <w:spacing w:val="-1"/>
          <w:sz w:val="19"/>
          <w:szCs w:val="19"/>
        </w:rPr>
        <w:t>B</w:t>
      </w:r>
      <w:r w:rsidRPr="007A1410">
        <w:rPr>
          <w:i/>
          <w:sz w:val="19"/>
          <w:szCs w:val="19"/>
        </w:rPr>
        <w:t>i</w:t>
      </w:r>
      <w:r w:rsidRPr="007A1410">
        <w:rPr>
          <w:i/>
          <w:spacing w:val="1"/>
          <w:sz w:val="19"/>
          <w:szCs w:val="19"/>
        </w:rPr>
        <w:t>r</w:t>
      </w:r>
      <w:r w:rsidRPr="007A1410">
        <w:rPr>
          <w:i/>
          <w:sz w:val="19"/>
          <w:szCs w:val="19"/>
        </w:rPr>
        <w:t>mi</w:t>
      </w:r>
      <w:r w:rsidRPr="007A1410">
        <w:rPr>
          <w:i/>
          <w:spacing w:val="1"/>
          <w:sz w:val="19"/>
          <w:szCs w:val="19"/>
        </w:rPr>
        <w:t>ngha</w:t>
      </w:r>
      <w:r w:rsidRPr="007A1410">
        <w:rPr>
          <w:i/>
          <w:sz w:val="19"/>
          <w:szCs w:val="19"/>
        </w:rPr>
        <w:t xml:space="preserve">m </w:t>
      </w:r>
      <w:r w:rsidRPr="007A1410">
        <w:rPr>
          <w:i/>
          <w:spacing w:val="-1"/>
          <w:sz w:val="19"/>
          <w:szCs w:val="19"/>
        </w:rPr>
        <w:t>B</w:t>
      </w:r>
      <w:r w:rsidRPr="007A1410">
        <w:rPr>
          <w:i/>
          <w:spacing w:val="1"/>
          <w:sz w:val="19"/>
          <w:szCs w:val="19"/>
        </w:rPr>
        <w:t>1</w:t>
      </w:r>
      <w:r w:rsidRPr="007A1410">
        <w:rPr>
          <w:i/>
          <w:sz w:val="19"/>
          <w:szCs w:val="19"/>
        </w:rPr>
        <w:t>8</w:t>
      </w:r>
      <w:r w:rsidRPr="007A1410">
        <w:rPr>
          <w:i/>
          <w:spacing w:val="-2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6N</w:t>
      </w:r>
      <w:r w:rsidRPr="007A1410">
        <w:rPr>
          <w:i/>
          <w:sz w:val="19"/>
          <w:szCs w:val="19"/>
        </w:rPr>
        <w:t>F</w:t>
      </w:r>
    </w:p>
    <w:p w14:paraId="76F177BF" w14:textId="77777777" w:rsidR="004E0890" w:rsidRPr="007A1410" w:rsidRDefault="007A1410">
      <w:pPr>
        <w:ind w:left="222"/>
        <w:rPr>
          <w:sz w:val="19"/>
          <w:szCs w:val="19"/>
        </w:rPr>
      </w:pPr>
      <w:r w:rsidRPr="007A1410">
        <w:rPr>
          <w:i/>
          <w:sz w:val="19"/>
          <w:szCs w:val="19"/>
        </w:rPr>
        <w:t>T:</w:t>
      </w:r>
      <w:r w:rsidRPr="007A1410">
        <w:rPr>
          <w:i/>
          <w:spacing w:val="-2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012</w:t>
      </w:r>
      <w:r w:rsidRPr="007A1410">
        <w:rPr>
          <w:i/>
          <w:sz w:val="19"/>
          <w:szCs w:val="19"/>
        </w:rPr>
        <w:t>1</w:t>
      </w:r>
      <w:r w:rsidRPr="007A1410">
        <w:rPr>
          <w:i/>
          <w:spacing w:val="-5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6</w:t>
      </w:r>
      <w:r w:rsidRPr="007A1410">
        <w:rPr>
          <w:i/>
          <w:spacing w:val="-1"/>
          <w:sz w:val="19"/>
          <w:szCs w:val="19"/>
        </w:rPr>
        <w:t>3</w:t>
      </w:r>
      <w:r w:rsidRPr="007A1410">
        <w:rPr>
          <w:i/>
          <w:sz w:val="19"/>
          <w:szCs w:val="19"/>
        </w:rPr>
        <w:t>8</w:t>
      </w:r>
      <w:r w:rsidRPr="007A1410">
        <w:rPr>
          <w:i/>
          <w:spacing w:val="-4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00</w:t>
      </w:r>
      <w:r w:rsidRPr="007A1410">
        <w:rPr>
          <w:i/>
          <w:spacing w:val="-1"/>
          <w:sz w:val="19"/>
          <w:szCs w:val="19"/>
        </w:rPr>
        <w:t>2</w:t>
      </w:r>
      <w:r w:rsidRPr="007A1410">
        <w:rPr>
          <w:i/>
          <w:sz w:val="19"/>
          <w:szCs w:val="19"/>
        </w:rPr>
        <w:t>6</w:t>
      </w:r>
    </w:p>
    <w:p w14:paraId="288BD8CB" w14:textId="77777777" w:rsidR="004E0890" w:rsidRPr="007A1410" w:rsidRDefault="007A1410">
      <w:pPr>
        <w:ind w:left="222"/>
        <w:rPr>
          <w:sz w:val="19"/>
          <w:szCs w:val="19"/>
        </w:rPr>
      </w:pPr>
      <w:r w:rsidRPr="007A1410">
        <w:rPr>
          <w:i/>
          <w:sz w:val="19"/>
          <w:szCs w:val="19"/>
        </w:rPr>
        <w:t>M:</w:t>
      </w:r>
      <w:r w:rsidRPr="007A1410">
        <w:rPr>
          <w:i/>
          <w:spacing w:val="-2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01</w:t>
      </w:r>
      <w:r w:rsidRPr="007A1410">
        <w:rPr>
          <w:i/>
          <w:spacing w:val="-1"/>
          <w:sz w:val="19"/>
          <w:szCs w:val="19"/>
        </w:rPr>
        <w:t>2</w:t>
      </w:r>
      <w:r w:rsidRPr="007A1410">
        <w:rPr>
          <w:i/>
          <w:sz w:val="19"/>
          <w:szCs w:val="19"/>
        </w:rPr>
        <w:t>1</w:t>
      </w:r>
      <w:r w:rsidRPr="007A1410">
        <w:rPr>
          <w:i/>
          <w:spacing w:val="-3"/>
          <w:sz w:val="19"/>
          <w:szCs w:val="19"/>
        </w:rPr>
        <w:t xml:space="preserve"> </w:t>
      </w:r>
      <w:r w:rsidRPr="007A1410">
        <w:rPr>
          <w:i/>
          <w:spacing w:val="-1"/>
          <w:sz w:val="19"/>
          <w:szCs w:val="19"/>
        </w:rPr>
        <w:t>6</w:t>
      </w:r>
      <w:r w:rsidRPr="007A1410">
        <w:rPr>
          <w:i/>
          <w:spacing w:val="1"/>
          <w:sz w:val="19"/>
          <w:szCs w:val="19"/>
        </w:rPr>
        <w:t>3</w:t>
      </w:r>
      <w:r w:rsidRPr="007A1410">
        <w:rPr>
          <w:i/>
          <w:sz w:val="19"/>
          <w:szCs w:val="19"/>
        </w:rPr>
        <w:t>8</w:t>
      </w:r>
      <w:r w:rsidRPr="007A1410">
        <w:rPr>
          <w:i/>
          <w:spacing w:val="-4"/>
          <w:sz w:val="19"/>
          <w:szCs w:val="19"/>
        </w:rPr>
        <w:t xml:space="preserve"> </w:t>
      </w:r>
      <w:r w:rsidRPr="007A1410">
        <w:rPr>
          <w:i/>
          <w:spacing w:val="1"/>
          <w:sz w:val="19"/>
          <w:szCs w:val="19"/>
        </w:rPr>
        <w:t>00</w:t>
      </w:r>
      <w:r w:rsidRPr="007A1410">
        <w:rPr>
          <w:i/>
          <w:spacing w:val="-1"/>
          <w:sz w:val="19"/>
          <w:szCs w:val="19"/>
        </w:rPr>
        <w:t>2</w:t>
      </w:r>
      <w:r w:rsidRPr="007A1410">
        <w:rPr>
          <w:i/>
          <w:sz w:val="19"/>
          <w:szCs w:val="19"/>
        </w:rPr>
        <w:t>6</w:t>
      </w:r>
    </w:p>
    <w:p w14:paraId="1808A7B5" w14:textId="0EBC0F9C" w:rsidR="004E0890" w:rsidRPr="007A1410" w:rsidRDefault="007A1410">
      <w:pPr>
        <w:spacing w:before="2"/>
        <w:ind w:left="222"/>
        <w:rPr>
          <w:sz w:val="19"/>
          <w:szCs w:val="19"/>
        </w:rPr>
      </w:pPr>
      <w:r w:rsidRPr="007A1410">
        <w:rPr>
          <w:i/>
          <w:spacing w:val="-1"/>
          <w:sz w:val="19"/>
          <w:szCs w:val="19"/>
        </w:rPr>
        <w:t>E</w:t>
      </w:r>
      <w:r w:rsidRPr="007A1410">
        <w:rPr>
          <w:i/>
          <w:sz w:val="19"/>
          <w:szCs w:val="19"/>
        </w:rPr>
        <w:t>:</w:t>
      </w:r>
      <w:r w:rsidRPr="007A1410">
        <w:rPr>
          <w:i/>
          <w:spacing w:val="-2"/>
          <w:sz w:val="19"/>
          <w:szCs w:val="19"/>
        </w:rPr>
        <w:t xml:space="preserve"> </w:t>
      </w:r>
      <w:hyperlink r:id="rId5" w:history="1">
        <w:r w:rsidRPr="00211EA1">
          <w:rPr>
            <w:rStyle w:val="Hyperlink"/>
            <w:i/>
            <w:sz w:val="19"/>
            <w:szCs w:val="19"/>
          </w:rPr>
          <w:t>azeem@gmail.com</w:t>
        </w:r>
      </w:hyperlink>
    </w:p>
    <w:p w14:paraId="1F169AEE" w14:textId="77777777" w:rsidR="004E0890" w:rsidRPr="007A1410" w:rsidRDefault="004E0890">
      <w:pPr>
        <w:spacing w:before="18" w:line="200" w:lineRule="exact"/>
      </w:pPr>
    </w:p>
    <w:p w14:paraId="41425D93" w14:textId="77777777" w:rsidR="004E0890" w:rsidRPr="007A1410" w:rsidRDefault="007A1410">
      <w:pPr>
        <w:ind w:left="222"/>
        <w:rPr>
          <w:sz w:val="19"/>
          <w:szCs w:val="19"/>
        </w:rPr>
      </w:pPr>
      <w:r w:rsidRPr="007A1410">
        <w:rPr>
          <w:i/>
          <w:sz w:val="19"/>
          <w:szCs w:val="19"/>
        </w:rPr>
        <w:t>Drivi</w:t>
      </w:r>
      <w:r w:rsidRPr="007A1410">
        <w:rPr>
          <w:i/>
          <w:spacing w:val="1"/>
          <w:sz w:val="19"/>
          <w:szCs w:val="19"/>
        </w:rPr>
        <w:t>n</w:t>
      </w:r>
      <w:r w:rsidRPr="007A1410">
        <w:rPr>
          <w:i/>
          <w:sz w:val="19"/>
          <w:szCs w:val="19"/>
        </w:rPr>
        <w:t>g</w:t>
      </w:r>
      <w:r w:rsidRPr="007A1410">
        <w:rPr>
          <w:i/>
          <w:spacing w:val="-5"/>
          <w:sz w:val="19"/>
          <w:szCs w:val="19"/>
        </w:rPr>
        <w:t xml:space="preserve"> </w:t>
      </w:r>
      <w:r w:rsidRPr="007A1410">
        <w:rPr>
          <w:i/>
          <w:sz w:val="19"/>
          <w:szCs w:val="19"/>
        </w:rPr>
        <w:t>lice</w:t>
      </w:r>
      <w:r w:rsidRPr="007A1410">
        <w:rPr>
          <w:i/>
          <w:spacing w:val="1"/>
          <w:sz w:val="19"/>
          <w:szCs w:val="19"/>
        </w:rPr>
        <w:t>n</w:t>
      </w:r>
      <w:r w:rsidRPr="007A1410">
        <w:rPr>
          <w:i/>
          <w:sz w:val="19"/>
          <w:szCs w:val="19"/>
        </w:rPr>
        <w:t>se:</w:t>
      </w:r>
      <w:r w:rsidRPr="007A1410">
        <w:rPr>
          <w:i/>
          <w:spacing w:val="42"/>
          <w:sz w:val="19"/>
          <w:szCs w:val="19"/>
        </w:rPr>
        <w:t xml:space="preserve"> </w:t>
      </w:r>
      <w:r w:rsidRPr="007A1410">
        <w:rPr>
          <w:i/>
          <w:sz w:val="19"/>
          <w:szCs w:val="19"/>
        </w:rPr>
        <w:t>Yes</w:t>
      </w:r>
    </w:p>
    <w:p w14:paraId="2A0CA453" w14:textId="77777777" w:rsidR="004E0890" w:rsidRPr="007A1410" w:rsidRDefault="007A1410">
      <w:pPr>
        <w:ind w:left="222"/>
        <w:rPr>
          <w:sz w:val="19"/>
          <w:szCs w:val="19"/>
        </w:rPr>
      </w:pPr>
      <w:r w:rsidRPr="007A1410">
        <w:rPr>
          <w:i/>
          <w:spacing w:val="1"/>
          <w:sz w:val="19"/>
          <w:szCs w:val="19"/>
        </w:rPr>
        <w:t>Na</w:t>
      </w:r>
      <w:r w:rsidRPr="007A1410">
        <w:rPr>
          <w:i/>
          <w:sz w:val="19"/>
          <w:szCs w:val="19"/>
        </w:rPr>
        <w:t>ti</w:t>
      </w:r>
      <w:r w:rsidRPr="007A1410">
        <w:rPr>
          <w:i/>
          <w:spacing w:val="1"/>
          <w:sz w:val="19"/>
          <w:szCs w:val="19"/>
        </w:rPr>
        <w:t>o</w:t>
      </w:r>
      <w:r w:rsidRPr="007A1410">
        <w:rPr>
          <w:i/>
          <w:spacing w:val="-1"/>
          <w:sz w:val="19"/>
          <w:szCs w:val="19"/>
        </w:rPr>
        <w:t>n</w:t>
      </w:r>
      <w:r w:rsidRPr="007A1410">
        <w:rPr>
          <w:i/>
          <w:spacing w:val="1"/>
          <w:sz w:val="19"/>
          <w:szCs w:val="19"/>
        </w:rPr>
        <w:t>a</w:t>
      </w:r>
      <w:r w:rsidRPr="007A1410">
        <w:rPr>
          <w:i/>
          <w:sz w:val="19"/>
          <w:szCs w:val="19"/>
        </w:rPr>
        <w:t>lity:</w:t>
      </w:r>
      <w:r w:rsidRPr="007A1410">
        <w:rPr>
          <w:i/>
          <w:spacing w:val="-6"/>
          <w:sz w:val="19"/>
          <w:szCs w:val="19"/>
        </w:rPr>
        <w:t xml:space="preserve"> </w:t>
      </w:r>
      <w:r w:rsidRPr="007A1410">
        <w:rPr>
          <w:i/>
          <w:spacing w:val="-1"/>
          <w:sz w:val="19"/>
          <w:szCs w:val="19"/>
        </w:rPr>
        <w:t>B</w:t>
      </w:r>
      <w:r w:rsidRPr="007A1410">
        <w:rPr>
          <w:i/>
          <w:sz w:val="19"/>
          <w:szCs w:val="19"/>
        </w:rPr>
        <w:t>riti</w:t>
      </w:r>
      <w:r w:rsidRPr="007A1410">
        <w:rPr>
          <w:i/>
          <w:spacing w:val="1"/>
          <w:sz w:val="19"/>
          <w:szCs w:val="19"/>
        </w:rPr>
        <w:t>s</w:t>
      </w:r>
      <w:r w:rsidRPr="007A1410">
        <w:rPr>
          <w:i/>
          <w:sz w:val="19"/>
          <w:szCs w:val="19"/>
        </w:rPr>
        <w:t>h</w:t>
      </w:r>
    </w:p>
    <w:p w14:paraId="2D15250C" w14:textId="77777777" w:rsidR="007A1410" w:rsidRPr="007A1410" w:rsidRDefault="007A1410">
      <w:pPr>
        <w:spacing w:before="39" w:line="296" w:lineRule="auto"/>
        <w:ind w:right="3637"/>
        <w:rPr>
          <w:rFonts w:ascii="Calibri" w:hAnsi="Calibri" w:cs="Calibri"/>
          <w:sz w:val="22"/>
          <w:szCs w:val="22"/>
        </w:rPr>
      </w:pPr>
      <w:r w:rsidRPr="007A1410">
        <w:br w:type="column"/>
      </w:r>
      <w:r w:rsidRPr="007A1410">
        <w:rPr>
          <w:rFonts w:ascii="Calibri" w:hAnsi="Calibri" w:cs="Calibri"/>
          <w:sz w:val="22"/>
          <w:szCs w:val="22"/>
        </w:rPr>
        <w:t>Azeem Stein</w:t>
      </w:r>
    </w:p>
    <w:p w14:paraId="4208C86A" w14:textId="5540AC0C" w:rsidR="004E0890" w:rsidRPr="007A1410" w:rsidRDefault="007A1410">
      <w:pPr>
        <w:spacing w:before="39" w:line="296" w:lineRule="auto"/>
        <w:ind w:right="3637"/>
        <w:rPr>
          <w:sz w:val="19"/>
          <w:szCs w:val="19"/>
        </w:rPr>
      </w:pPr>
      <w:r w:rsidRPr="007A1410">
        <w:rPr>
          <w:spacing w:val="-1"/>
          <w:sz w:val="32"/>
          <w:szCs w:val="32"/>
        </w:rPr>
        <w:t>H</w:t>
      </w:r>
      <w:r w:rsidRPr="007A1410">
        <w:rPr>
          <w:sz w:val="32"/>
          <w:szCs w:val="32"/>
        </w:rPr>
        <w:t>o</w:t>
      </w:r>
      <w:r w:rsidRPr="007A1410">
        <w:rPr>
          <w:spacing w:val="-2"/>
          <w:sz w:val="32"/>
          <w:szCs w:val="32"/>
        </w:rPr>
        <w:t>t</w:t>
      </w:r>
      <w:r w:rsidRPr="007A1410">
        <w:rPr>
          <w:sz w:val="32"/>
          <w:szCs w:val="32"/>
        </w:rPr>
        <w:t>el</w:t>
      </w:r>
      <w:r w:rsidRPr="007A1410">
        <w:rPr>
          <w:spacing w:val="-3"/>
          <w:sz w:val="32"/>
          <w:szCs w:val="32"/>
        </w:rPr>
        <w:t xml:space="preserve"> </w:t>
      </w:r>
      <w:r w:rsidRPr="007A1410">
        <w:rPr>
          <w:spacing w:val="-2"/>
          <w:sz w:val="32"/>
          <w:szCs w:val="32"/>
        </w:rPr>
        <w:t>S</w:t>
      </w:r>
      <w:r w:rsidRPr="007A1410">
        <w:rPr>
          <w:sz w:val="32"/>
          <w:szCs w:val="32"/>
        </w:rPr>
        <w:t>a</w:t>
      </w:r>
      <w:r w:rsidRPr="007A1410">
        <w:rPr>
          <w:spacing w:val="-1"/>
          <w:sz w:val="32"/>
          <w:szCs w:val="32"/>
        </w:rPr>
        <w:t>l</w:t>
      </w:r>
      <w:r w:rsidRPr="007A1410">
        <w:rPr>
          <w:spacing w:val="-3"/>
          <w:sz w:val="32"/>
          <w:szCs w:val="32"/>
        </w:rPr>
        <w:t>e</w:t>
      </w:r>
      <w:r w:rsidRPr="007A1410">
        <w:rPr>
          <w:sz w:val="32"/>
          <w:szCs w:val="32"/>
        </w:rPr>
        <w:t>s</w:t>
      </w:r>
      <w:r w:rsidRPr="007A1410">
        <w:rPr>
          <w:spacing w:val="-2"/>
          <w:sz w:val="32"/>
          <w:szCs w:val="32"/>
        </w:rPr>
        <w:t xml:space="preserve"> </w:t>
      </w:r>
      <w:r w:rsidRPr="007A1410">
        <w:rPr>
          <w:sz w:val="32"/>
          <w:szCs w:val="32"/>
        </w:rPr>
        <w:t>M</w:t>
      </w:r>
      <w:r w:rsidRPr="007A1410">
        <w:rPr>
          <w:spacing w:val="-3"/>
          <w:sz w:val="32"/>
          <w:szCs w:val="32"/>
        </w:rPr>
        <w:t>a</w:t>
      </w:r>
      <w:r w:rsidRPr="007A1410">
        <w:rPr>
          <w:sz w:val="32"/>
          <w:szCs w:val="32"/>
        </w:rPr>
        <w:t>n</w:t>
      </w:r>
      <w:r w:rsidRPr="007A1410">
        <w:rPr>
          <w:spacing w:val="-4"/>
          <w:sz w:val="32"/>
          <w:szCs w:val="32"/>
        </w:rPr>
        <w:t>a</w:t>
      </w:r>
      <w:r w:rsidRPr="007A1410">
        <w:rPr>
          <w:sz w:val="32"/>
          <w:szCs w:val="32"/>
        </w:rPr>
        <w:t>g</w:t>
      </w:r>
      <w:r w:rsidRPr="007A1410">
        <w:rPr>
          <w:spacing w:val="-2"/>
          <w:sz w:val="32"/>
          <w:szCs w:val="32"/>
        </w:rPr>
        <w:t>e</w:t>
      </w:r>
      <w:r w:rsidRPr="007A1410">
        <w:rPr>
          <w:sz w:val="32"/>
          <w:szCs w:val="32"/>
        </w:rPr>
        <w:t xml:space="preserve">r </w:t>
      </w:r>
      <w:r w:rsidRPr="007A1410">
        <w:rPr>
          <w:spacing w:val="13"/>
          <w:sz w:val="19"/>
          <w:szCs w:val="19"/>
        </w:rPr>
        <w:t>P</w:t>
      </w:r>
      <w:r w:rsidRPr="007A1410">
        <w:rPr>
          <w:spacing w:val="11"/>
          <w:sz w:val="19"/>
          <w:szCs w:val="19"/>
        </w:rPr>
        <w:t>E</w:t>
      </w:r>
      <w:r w:rsidRPr="007A1410">
        <w:rPr>
          <w:spacing w:val="13"/>
          <w:sz w:val="19"/>
          <w:szCs w:val="19"/>
        </w:rPr>
        <w:t>R</w:t>
      </w:r>
      <w:r w:rsidRPr="007A1410">
        <w:rPr>
          <w:spacing w:val="10"/>
          <w:sz w:val="19"/>
          <w:szCs w:val="19"/>
        </w:rPr>
        <w:t>S</w:t>
      </w:r>
      <w:r w:rsidRPr="007A1410">
        <w:rPr>
          <w:spacing w:val="12"/>
          <w:sz w:val="19"/>
          <w:szCs w:val="19"/>
        </w:rPr>
        <w:t>ONA</w:t>
      </w:r>
      <w:r w:rsidRPr="007A1410">
        <w:rPr>
          <w:sz w:val="19"/>
          <w:szCs w:val="19"/>
        </w:rPr>
        <w:t>L</w:t>
      </w:r>
      <w:r w:rsidRPr="007A1410">
        <w:rPr>
          <w:spacing w:val="11"/>
          <w:sz w:val="19"/>
          <w:szCs w:val="19"/>
        </w:rPr>
        <w:t xml:space="preserve"> </w:t>
      </w:r>
      <w:r w:rsidRPr="007A1410">
        <w:rPr>
          <w:spacing w:val="12"/>
          <w:sz w:val="19"/>
          <w:szCs w:val="19"/>
        </w:rPr>
        <w:t>SU</w:t>
      </w:r>
      <w:r w:rsidRPr="007A1410">
        <w:rPr>
          <w:spacing w:val="11"/>
          <w:sz w:val="19"/>
          <w:szCs w:val="19"/>
        </w:rPr>
        <w:t>M</w:t>
      </w:r>
      <w:r w:rsidRPr="007A1410">
        <w:rPr>
          <w:spacing w:val="9"/>
          <w:sz w:val="19"/>
          <w:szCs w:val="19"/>
        </w:rPr>
        <w:t>M</w:t>
      </w:r>
      <w:r w:rsidRPr="007A1410">
        <w:rPr>
          <w:spacing w:val="12"/>
          <w:sz w:val="19"/>
          <w:szCs w:val="19"/>
        </w:rPr>
        <w:t>A</w:t>
      </w:r>
      <w:r w:rsidRPr="007A1410">
        <w:rPr>
          <w:spacing w:val="10"/>
          <w:sz w:val="19"/>
          <w:szCs w:val="19"/>
        </w:rPr>
        <w:t>R</w:t>
      </w:r>
      <w:r w:rsidRPr="007A1410">
        <w:rPr>
          <w:sz w:val="19"/>
          <w:szCs w:val="19"/>
        </w:rPr>
        <w:t>Y</w:t>
      </w:r>
    </w:p>
    <w:p w14:paraId="65FD5030" w14:textId="77777777" w:rsidR="004E0890" w:rsidRPr="007A1410" w:rsidRDefault="004E0890">
      <w:pPr>
        <w:spacing w:before="13" w:line="240" w:lineRule="exact"/>
        <w:rPr>
          <w:sz w:val="24"/>
          <w:szCs w:val="24"/>
        </w:rPr>
      </w:pPr>
    </w:p>
    <w:p w14:paraId="41FA3ECB" w14:textId="77777777" w:rsidR="004E0890" w:rsidRPr="007A1410" w:rsidRDefault="007A1410">
      <w:pPr>
        <w:spacing w:line="285" w:lineRule="auto"/>
        <w:ind w:right="104"/>
        <w:rPr>
          <w:sz w:val="19"/>
          <w:szCs w:val="19"/>
        </w:rPr>
      </w:pPr>
      <w:r w:rsidRPr="007A1410">
        <w:rPr>
          <w:spacing w:val="4"/>
          <w:sz w:val="19"/>
          <w:szCs w:val="19"/>
        </w:rPr>
        <w:t>Ma</w:t>
      </w:r>
      <w:r w:rsidRPr="007A1410">
        <w:rPr>
          <w:spacing w:val="3"/>
          <w:sz w:val="19"/>
          <w:szCs w:val="19"/>
        </w:rPr>
        <w:t>x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 xml:space="preserve"> h</w:t>
      </w:r>
      <w:r w:rsidRPr="007A1410">
        <w:rPr>
          <w:spacing w:val="4"/>
          <w:sz w:val="19"/>
          <w:szCs w:val="19"/>
        </w:rPr>
        <w:t>a</w:t>
      </w:r>
      <w:r w:rsidRPr="007A1410">
        <w:rPr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rac</w:t>
      </w:r>
      <w:r w:rsidRPr="007A1410">
        <w:rPr>
          <w:sz w:val="19"/>
          <w:szCs w:val="19"/>
        </w:rPr>
        <w:t>k</w:t>
      </w:r>
      <w:r w:rsidRPr="007A1410">
        <w:rPr>
          <w:spacing w:val="6"/>
          <w:sz w:val="19"/>
          <w:szCs w:val="19"/>
        </w:rPr>
        <w:t xml:space="preserve"> r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4"/>
          <w:sz w:val="19"/>
          <w:szCs w:val="19"/>
        </w:rPr>
        <w:t>r</w:t>
      </w:r>
      <w:r w:rsidRPr="007A1410">
        <w:rPr>
          <w:sz w:val="19"/>
          <w:szCs w:val="19"/>
        </w:rPr>
        <w:t>d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o</w:t>
      </w:r>
      <w:r w:rsidRPr="007A1410">
        <w:rPr>
          <w:sz w:val="19"/>
          <w:szCs w:val="19"/>
        </w:rPr>
        <w:t>f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p</w:t>
      </w:r>
      <w:r w:rsidRPr="007A1410">
        <w:rPr>
          <w:spacing w:val="4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3"/>
          <w:sz w:val="19"/>
          <w:szCs w:val="19"/>
        </w:rPr>
        <w:t>mo</w:t>
      </w:r>
      <w:r w:rsidRPr="007A1410">
        <w:rPr>
          <w:spacing w:val="5"/>
          <w:sz w:val="19"/>
          <w:szCs w:val="19"/>
        </w:rPr>
        <w:t>t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1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l</w:t>
      </w:r>
      <w:r w:rsidRPr="007A1410">
        <w:rPr>
          <w:spacing w:val="5"/>
          <w:sz w:val="19"/>
          <w:szCs w:val="19"/>
        </w:rPr>
        <w:t>l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14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h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l</w:t>
      </w:r>
      <w:r w:rsidRPr="007A1410">
        <w:rPr>
          <w:sz w:val="19"/>
          <w:szCs w:val="19"/>
        </w:rPr>
        <w:t>,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5"/>
          <w:sz w:val="19"/>
          <w:szCs w:val="19"/>
        </w:rPr>
        <w:t>t</w:t>
      </w:r>
      <w:r w:rsidRPr="007A1410">
        <w:rPr>
          <w:sz w:val="19"/>
          <w:szCs w:val="19"/>
        </w:rPr>
        <w:t>s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4"/>
          <w:sz w:val="19"/>
          <w:szCs w:val="19"/>
        </w:rPr>
        <w:t>er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s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b</w:t>
      </w:r>
      <w:r w:rsidRPr="007A1410">
        <w:rPr>
          <w:spacing w:val="4"/>
          <w:sz w:val="19"/>
          <w:szCs w:val="19"/>
        </w:rPr>
        <w:t>r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6"/>
          <w:sz w:val="19"/>
          <w:szCs w:val="19"/>
        </w:rPr>
        <w:t>n</w:t>
      </w:r>
      <w:r w:rsidRPr="007A1410">
        <w:rPr>
          <w:spacing w:val="3"/>
          <w:sz w:val="19"/>
          <w:szCs w:val="19"/>
        </w:rPr>
        <w:t>d</w:t>
      </w:r>
      <w:r w:rsidRPr="007A1410">
        <w:rPr>
          <w:sz w:val="19"/>
          <w:szCs w:val="19"/>
        </w:rPr>
        <w:t>.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3"/>
          <w:sz w:val="19"/>
          <w:szCs w:val="19"/>
        </w:rPr>
        <w:t>h</w:t>
      </w:r>
      <w:r w:rsidRPr="007A1410">
        <w:rPr>
          <w:sz w:val="19"/>
          <w:szCs w:val="19"/>
        </w:rPr>
        <w:t xml:space="preserve">e 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4"/>
          <w:sz w:val="19"/>
          <w:szCs w:val="19"/>
        </w:rPr>
        <w:t>a</w:t>
      </w:r>
      <w:r w:rsidRPr="007A1410">
        <w:rPr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2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2"/>
          <w:sz w:val="19"/>
          <w:szCs w:val="19"/>
        </w:rPr>
        <w:t>e</w:t>
      </w:r>
      <w:r w:rsidRPr="007A1410">
        <w:rPr>
          <w:sz w:val="19"/>
          <w:szCs w:val="19"/>
        </w:rPr>
        <w:t>n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b</w:t>
      </w:r>
      <w:r w:rsidRPr="007A1410">
        <w:rPr>
          <w:spacing w:val="5"/>
          <w:sz w:val="19"/>
          <w:szCs w:val="19"/>
        </w:rPr>
        <w:t>il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7"/>
          <w:sz w:val="19"/>
          <w:szCs w:val="19"/>
        </w:rPr>
        <w:t>t</w:t>
      </w:r>
      <w:r w:rsidRPr="007A1410">
        <w:rPr>
          <w:sz w:val="19"/>
          <w:szCs w:val="19"/>
        </w:rPr>
        <w:t>y</w:t>
      </w:r>
      <w:r w:rsidRPr="007A1410">
        <w:rPr>
          <w:spacing w:val="2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t</w:t>
      </w:r>
      <w:r w:rsidRPr="007A1410">
        <w:rPr>
          <w:sz w:val="19"/>
          <w:szCs w:val="19"/>
        </w:rPr>
        <w:t>o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x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5"/>
          <w:sz w:val="19"/>
          <w:szCs w:val="19"/>
        </w:rPr>
        <w:t>s</w:t>
      </w:r>
      <w:r w:rsidRPr="007A1410">
        <w:rPr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 xml:space="preserve"> re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n</w:t>
      </w:r>
      <w:r w:rsidRPr="007A1410">
        <w:rPr>
          <w:spacing w:val="6"/>
          <w:sz w:val="19"/>
          <w:szCs w:val="19"/>
        </w:rPr>
        <w:t>u</w:t>
      </w:r>
      <w:r w:rsidRPr="007A1410">
        <w:rPr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15"/>
          <w:sz w:val="19"/>
          <w:szCs w:val="19"/>
        </w:rPr>
        <w:t>i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v</w:t>
      </w:r>
      <w:r w:rsidRPr="007A1410">
        <w:rPr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s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5"/>
          <w:sz w:val="19"/>
          <w:szCs w:val="19"/>
        </w:rPr>
        <w:t>l</w:t>
      </w:r>
      <w:r w:rsidRPr="007A1410">
        <w:rPr>
          <w:spacing w:val="2"/>
          <w:sz w:val="19"/>
          <w:szCs w:val="19"/>
        </w:rPr>
        <w:t>e</w:t>
      </w:r>
      <w:r w:rsidRPr="007A1410">
        <w:rPr>
          <w:sz w:val="19"/>
          <w:szCs w:val="19"/>
        </w:rPr>
        <w:t>s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ar</w:t>
      </w:r>
      <w:r w:rsidRPr="007A1410">
        <w:rPr>
          <w:spacing w:val="3"/>
          <w:sz w:val="19"/>
          <w:szCs w:val="19"/>
        </w:rPr>
        <w:t>g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t</w:t>
      </w:r>
      <w:r w:rsidRPr="007A1410">
        <w:rPr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z w:val="19"/>
          <w:szCs w:val="19"/>
        </w:rPr>
        <w:t>n</w:t>
      </w:r>
      <w:r w:rsidRPr="007A1410">
        <w:rPr>
          <w:spacing w:val="10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6"/>
          <w:sz w:val="19"/>
          <w:szCs w:val="19"/>
        </w:rPr>
        <w:t>h</w:t>
      </w:r>
      <w:r w:rsidRPr="007A1410">
        <w:rPr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6"/>
          <w:sz w:val="19"/>
          <w:szCs w:val="19"/>
        </w:rPr>
        <w:t>u</w:t>
      </w:r>
      <w:r w:rsidRPr="007A1410">
        <w:rPr>
          <w:spacing w:val="3"/>
          <w:sz w:val="19"/>
          <w:szCs w:val="19"/>
        </w:rPr>
        <w:t>g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s</w:t>
      </w:r>
      <w:r w:rsidRPr="007A1410">
        <w:rPr>
          <w:sz w:val="19"/>
          <w:szCs w:val="19"/>
        </w:rPr>
        <w:t xml:space="preserve">t </w:t>
      </w:r>
      <w:r w:rsidRPr="007A1410">
        <w:rPr>
          <w:spacing w:val="3"/>
          <w:sz w:val="19"/>
          <w:szCs w:val="19"/>
        </w:rPr>
        <w:t>o</w:t>
      </w:r>
      <w:r w:rsidRPr="007A1410">
        <w:rPr>
          <w:sz w:val="19"/>
          <w:szCs w:val="19"/>
        </w:rPr>
        <w:t xml:space="preserve">f 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4"/>
          <w:sz w:val="19"/>
          <w:szCs w:val="19"/>
        </w:rPr>
        <w:t>ar</w:t>
      </w:r>
      <w:r w:rsidRPr="007A1410">
        <w:rPr>
          <w:spacing w:val="3"/>
          <w:sz w:val="19"/>
          <w:szCs w:val="19"/>
        </w:rPr>
        <w:t>k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ts</w:t>
      </w:r>
      <w:r w:rsidRPr="007A1410">
        <w:rPr>
          <w:sz w:val="19"/>
          <w:szCs w:val="19"/>
        </w:rPr>
        <w:t>.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5"/>
          <w:sz w:val="19"/>
          <w:szCs w:val="19"/>
        </w:rPr>
        <w:t>i</w:t>
      </w:r>
      <w:r w:rsidRPr="007A1410">
        <w:rPr>
          <w:sz w:val="19"/>
          <w:szCs w:val="19"/>
        </w:rPr>
        <w:t>s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z w:val="19"/>
          <w:szCs w:val="19"/>
        </w:rPr>
        <w:t>s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 xml:space="preserve">g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3"/>
          <w:sz w:val="19"/>
          <w:szCs w:val="19"/>
        </w:rPr>
        <w:t>h</w:t>
      </w:r>
      <w:r w:rsidRPr="007A1410">
        <w:rPr>
          <w:spacing w:val="6"/>
          <w:sz w:val="19"/>
          <w:szCs w:val="19"/>
        </w:rPr>
        <w:t>o</w:t>
      </w:r>
      <w:r w:rsidRPr="007A1410">
        <w:rPr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d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2"/>
          <w:sz w:val="19"/>
          <w:szCs w:val="19"/>
        </w:rPr>
        <w:t>e</w:t>
      </w:r>
      <w:r w:rsidRPr="007A1410">
        <w:rPr>
          <w:sz w:val="19"/>
          <w:szCs w:val="19"/>
        </w:rPr>
        <w:t>s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b</w:t>
      </w:r>
      <w:r w:rsidRPr="007A1410">
        <w:rPr>
          <w:sz w:val="19"/>
          <w:szCs w:val="19"/>
        </w:rPr>
        <w:t>y</w:t>
      </w:r>
      <w:r w:rsidRPr="007A1410">
        <w:rPr>
          <w:spacing w:val="2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crea</w:t>
      </w:r>
      <w:r w:rsidRPr="007A1410">
        <w:rPr>
          <w:spacing w:val="5"/>
          <w:sz w:val="19"/>
          <w:szCs w:val="19"/>
        </w:rPr>
        <w:t>ti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a</w:t>
      </w:r>
      <w:r w:rsidRPr="007A1410">
        <w:rPr>
          <w:sz w:val="19"/>
          <w:szCs w:val="19"/>
        </w:rPr>
        <w:t>n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>n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2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3"/>
          <w:sz w:val="19"/>
          <w:szCs w:val="19"/>
        </w:rPr>
        <w:t>nm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 xml:space="preserve">t </w:t>
      </w:r>
      <w:r w:rsidRPr="007A1410">
        <w:rPr>
          <w:spacing w:val="5"/>
          <w:sz w:val="19"/>
          <w:szCs w:val="19"/>
        </w:rPr>
        <w:t>w</w:t>
      </w:r>
      <w:r w:rsidRPr="007A1410">
        <w:rPr>
          <w:spacing w:val="3"/>
          <w:sz w:val="19"/>
          <w:szCs w:val="19"/>
        </w:rPr>
        <w:t>h</w:t>
      </w:r>
      <w:r w:rsidRPr="007A1410">
        <w:rPr>
          <w:spacing w:val="4"/>
          <w:sz w:val="19"/>
          <w:szCs w:val="19"/>
        </w:rPr>
        <w:t>er</w:t>
      </w:r>
      <w:r w:rsidRPr="007A1410">
        <w:rPr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st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4"/>
          <w:sz w:val="19"/>
          <w:szCs w:val="19"/>
        </w:rPr>
        <w:t>f</w:t>
      </w:r>
      <w:r w:rsidRPr="007A1410">
        <w:rPr>
          <w:sz w:val="19"/>
          <w:szCs w:val="19"/>
        </w:rPr>
        <w:t>f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ar</w:t>
      </w:r>
      <w:r w:rsidRPr="007A1410">
        <w:rPr>
          <w:sz w:val="19"/>
          <w:szCs w:val="19"/>
        </w:rPr>
        <w:t xml:space="preserve">e 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5"/>
          <w:sz w:val="19"/>
          <w:szCs w:val="19"/>
        </w:rPr>
        <w:t>ti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d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9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>n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6"/>
          <w:sz w:val="19"/>
          <w:szCs w:val="19"/>
        </w:rPr>
        <w:t>u</w:t>
      </w:r>
      <w:r w:rsidRPr="007A1410">
        <w:rPr>
          <w:spacing w:val="4"/>
          <w:sz w:val="19"/>
          <w:szCs w:val="19"/>
        </w:rPr>
        <w:t>ra</w:t>
      </w:r>
      <w:r w:rsidRPr="007A1410">
        <w:rPr>
          <w:spacing w:val="3"/>
          <w:sz w:val="19"/>
          <w:szCs w:val="19"/>
        </w:rPr>
        <w:t>g</w:t>
      </w:r>
      <w:r w:rsidRPr="007A1410">
        <w:rPr>
          <w:spacing w:val="2"/>
          <w:sz w:val="19"/>
          <w:szCs w:val="19"/>
        </w:rPr>
        <w:t>e</w:t>
      </w:r>
      <w:r w:rsidRPr="007A1410">
        <w:rPr>
          <w:sz w:val="19"/>
          <w:szCs w:val="19"/>
        </w:rPr>
        <w:t>d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t</w:t>
      </w:r>
      <w:r w:rsidRPr="007A1410">
        <w:rPr>
          <w:sz w:val="19"/>
          <w:szCs w:val="19"/>
        </w:rPr>
        <w:t>o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x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5"/>
          <w:sz w:val="19"/>
          <w:szCs w:val="19"/>
        </w:rPr>
        <w:t>is</w:t>
      </w:r>
      <w:r w:rsidRPr="007A1410">
        <w:rPr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l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s</w:t>
      </w:r>
      <w:r w:rsidRPr="007A1410">
        <w:rPr>
          <w:sz w:val="19"/>
          <w:szCs w:val="19"/>
        </w:rPr>
        <w:t>.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>h</w:t>
      </w:r>
      <w:r w:rsidRPr="007A1410">
        <w:rPr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4"/>
          <w:sz w:val="19"/>
          <w:szCs w:val="19"/>
        </w:rPr>
        <w:t>a</w:t>
      </w:r>
      <w:r w:rsidRPr="007A1410">
        <w:rPr>
          <w:sz w:val="19"/>
          <w:szCs w:val="19"/>
        </w:rPr>
        <w:t>s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o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d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4"/>
          <w:sz w:val="19"/>
          <w:szCs w:val="19"/>
        </w:rPr>
        <w:t>f</w:t>
      </w:r>
      <w:r w:rsidRPr="007A1410">
        <w:rPr>
          <w:spacing w:val="6"/>
          <w:sz w:val="19"/>
          <w:szCs w:val="19"/>
        </w:rPr>
        <w:t>f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3"/>
          <w:sz w:val="19"/>
          <w:szCs w:val="19"/>
        </w:rPr>
        <w:t>u</w:t>
      </w:r>
      <w:r w:rsidRPr="007A1410">
        <w:rPr>
          <w:spacing w:val="5"/>
          <w:sz w:val="19"/>
          <w:szCs w:val="19"/>
        </w:rPr>
        <w:t>lt</w:t>
      </w:r>
      <w:r w:rsidRPr="007A1410">
        <w:rPr>
          <w:sz w:val="19"/>
          <w:szCs w:val="19"/>
        </w:rPr>
        <w:t xml:space="preserve">y </w:t>
      </w:r>
      <w:r w:rsidRPr="007A1410">
        <w:rPr>
          <w:spacing w:val="4"/>
          <w:sz w:val="19"/>
          <w:szCs w:val="19"/>
        </w:rPr>
        <w:t>ac</w:t>
      </w:r>
      <w:r w:rsidRPr="007A1410">
        <w:rPr>
          <w:spacing w:val="5"/>
          <w:sz w:val="19"/>
          <w:szCs w:val="19"/>
        </w:rPr>
        <w:t>ti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z w:val="19"/>
          <w:szCs w:val="19"/>
        </w:rPr>
        <w:t>s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pu</w:t>
      </w:r>
      <w:r w:rsidRPr="007A1410">
        <w:rPr>
          <w:spacing w:val="6"/>
          <w:sz w:val="19"/>
          <w:szCs w:val="19"/>
        </w:rPr>
        <w:t>b</w:t>
      </w:r>
      <w:r w:rsidRPr="007A1410">
        <w:rPr>
          <w:spacing w:val="5"/>
          <w:sz w:val="19"/>
          <w:szCs w:val="19"/>
        </w:rPr>
        <w:t>li</w:t>
      </w:r>
      <w:r w:rsidRPr="007A1410">
        <w:rPr>
          <w:sz w:val="19"/>
          <w:szCs w:val="19"/>
        </w:rPr>
        <w:t xml:space="preserve">c </w:t>
      </w:r>
      <w:r w:rsidRPr="007A1410">
        <w:rPr>
          <w:spacing w:val="4"/>
          <w:sz w:val="19"/>
          <w:szCs w:val="19"/>
        </w:rPr>
        <w:t>re</w:t>
      </w:r>
      <w:r w:rsidRPr="007A1410">
        <w:rPr>
          <w:spacing w:val="5"/>
          <w:sz w:val="19"/>
          <w:szCs w:val="19"/>
        </w:rPr>
        <w:t>l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5"/>
          <w:sz w:val="19"/>
          <w:szCs w:val="19"/>
        </w:rPr>
        <w:t>t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s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4"/>
          <w:sz w:val="19"/>
          <w:szCs w:val="19"/>
        </w:rPr>
        <w:t>er</w:t>
      </w:r>
      <w:r w:rsidRPr="007A1410">
        <w:rPr>
          <w:spacing w:val="3"/>
          <w:sz w:val="19"/>
          <w:szCs w:val="19"/>
        </w:rPr>
        <w:t>so</w:t>
      </w:r>
      <w:r w:rsidRPr="007A1410">
        <w:rPr>
          <w:sz w:val="19"/>
          <w:szCs w:val="19"/>
        </w:rPr>
        <w:t>n</w:t>
      </w:r>
      <w:r w:rsidRPr="007A1410">
        <w:rPr>
          <w:spacing w:val="5"/>
          <w:sz w:val="19"/>
          <w:szCs w:val="19"/>
        </w:rPr>
        <w:t xml:space="preserve"> w</w:t>
      </w:r>
      <w:r w:rsidRPr="007A1410">
        <w:rPr>
          <w:spacing w:val="3"/>
          <w:sz w:val="19"/>
          <w:szCs w:val="19"/>
        </w:rPr>
        <w:t>h</w:t>
      </w:r>
      <w:r w:rsidRPr="007A1410">
        <w:rPr>
          <w:sz w:val="19"/>
          <w:szCs w:val="19"/>
        </w:rPr>
        <w:t>o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c</w:t>
      </w:r>
      <w:r w:rsidRPr="007A1410">
        <w:rPr>
          <w:spacing w:val="2"/>
          <w:sz w:val="19"/>
          <w:szCs w:val="19"/>
        </w:rPr>
        <w:t>a</w:t>
      </w:r>
      <w:r w:rsidRPr="007A1410">
        <w:rPr>
          <w:sz w:val="19"/>
          <w:szCs w:val="19"/>
        </w:rPr>
        <w:t>n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2"/>
          <w:sz w:val="19"/>
          <w:szCs w:val="19"/>
        </w:rPr>
        <w:t>r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7"/>
          <w:sz w:val="19"/>
          <w:szCs w:val="19"/>
        </w:rPr>
        <w:t>j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>c</w:t>
      </w:r>
      <w:r w:rsidRPr="007A1410">
        <w:rPr>
          <w:sz w:val="19"/>
          <w:szCs w:val="19"/>
        </w:rPr>
        <w:t>t</w:t>
      </w:r>
      <w:r w:rsidRPr="007A1410">
        <w:rPr>
          <w:spacing w:val="1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z w:val="19"/>
          <w:szCs w:val="19"/>
        </w:rPr>
        <w:t>n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i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g</w:t>
      </w:r>
      <w:r w:rsidRPr="007A1410">
        <w:rPr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o</w:t>
      </w:r>
      <w:r w:rsidRPr="007A1410">
        <w:rPr>
          <w:sz w:val="19"/>
          <w:szCs w:val="19"/>
        </w:rPr>
        <w:t>f</w:t>
      </w:r>
      <w:r w:rsidRPr="007A1410">
        <w:rPr>
          <w:spacing w:val="9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10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H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5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l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i</w:t>
      </w:r>
      <w:r w:rsidRPr="007A1410">
        <w:rPr>
          <w:sz w:val="19"/>
          <w:szCs w:val="19"/>
        </w:rPr>
        <w:t>n</w:t>
      </w:r>
      <w:r w:rsidRPr="007A1410">
        <w:rPr>
          <w:spacing w:val="10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3"/>
          <w:sz w:val="19"/>
          <w:szCs w:val="19"/>
        </w:rPr>
        <w:t>os</w:t>
      </w:r>
      <w:r w:rsidRPr="007A1410">
        <w:rPr>
          <w:spacing w:val="5"/>
          <w:sz w:val="19"/>
          <w:szCs w:val="19"/>
        </w:rPr>
        <w:t>iti</w:t>
      </w:r>
      <w:r w:rsidRPr="007A1410">
        <w:rPr>
          <w:spacing w:val="3"/>
          <w:sz w:val="19"/>
          <w:szCs w:val="19"/>
        </w:rPr>
        <w:t>v</w:t>
      </w:r>
      <w:r w:rsidRPr="007A1410">
        <w:rPr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n</w:t>
      </w:r>
      <w:r w:rsidRPr="007A1410">
        <w:rPr>
          <w:spacing w:val="6"/>
          <w:sz w:val="19"/>
          <w:szCs w:val="19"/>
        </w:rPr>
        <w:t>n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r</w:t>
      </w:r>
      <w:r w:rsidRPr="007A1410">
        <w:rPr>
          <w:sz w:val="19"/>
          <w:szCs w:val="19"/>
        </w:rPr>
        <w:t>.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Ri</w:t>
      </w:r>
      <w:r w:rsidRPr="007A1410">
        <w:rPr>
          <w:spacing w:val="1"/>
          <w:sz w:val="19"/>
          <w:szCs w:val="19"/>
        </w:rPr>
        <w:t>g</w:t>
      </w:r>
      <w:r w:rsidRPr="007A1410">
        <w:rPr>
          <w:spacing w:val="6"/>
          <w:sz w:val="19"/>
          <w:szCs w:val="19"/>
        </w:rPr>
        <w:t>h</w:t>
      </w:r>
      <w:r w:rsidRPr="007A1410">
        <w:rPr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n</w:t>
      </w:r>
      <w:r w:rsidRPr="007A1410">
        <w:rPr>
          <w:spacing w:val="6"/>
          <w:sz w:val="19"/>
          <w:szCs w:val="19"/>
        </w:rPr>
        <w:t>o</w:t>
      </w:r>
      <w:r w:rsidRPr="007A1410">
        <w:rPr>
          <w:sz w:val="19"/>
          <w:szCs w:val="19"/>
        </w:rPr>
        <w:t xml:space="preserve">w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6"/>
          <w:sz w:val="19"/>
          <w:szCs w:val="19"/>
        </w:rPr>
        <w:t>h</w:t>
      </w:r>
      <w:r w:rsidRPr="007A1410">
        <w:rPr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z w:val="19"/>
          <w:szCs w:val="19"/>
        </w:rPr>
        <w:t>s</w:t>
      </w:r>
      <w:r w:rsidRPr="007A1410">
        <w:rPr>
          <w:spacing w:val="9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k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n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z w:val="19"/>
          <w:szCs w:val="19"/>
        </w:rPr>
        <w:t>o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w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4"/>
          <w:sz w:val="19"/>
          <w:szCs w:val="19"/>
        </w:rPr>
        <w:t>r</w:t>
      </w:r>
      <w:r w:rsidRPr="007A1410">
        <w:rPr>
          <w:sz w:val="19"/>
          <w:szCs w:val="19"/>
        </w:rPr>
        <w:t xml:space="preserve">k </w:t>
      </w:r>
      <w:r w:rsidRPr="007A1410">
        <w:rPr>
          <w:spacing w:val="6"/>
          <w:sz w:val="19"/>
          <w:szCs w:val="19"/>
        </w:rPr>
        <w:t>fo</w:t>
      </w:r>
      <w:r w:rsidRPr="007A1410">
        <w:rPr>
          <w:sz w:val="19"/>
          <w:szCs w:val="19"/>
        </w:rPr>
        <w:t>r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c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8"/>
          <w:sz w:val="19"/>
          <w:szCs w:val="19"/>
        </w:rPr>
        <w:t>n</w:t>
      </w:r>
      <w:r w:rsidRPr="007A1410">
        <w:rPr>
          <w:sz w:val="19"/>
          <w:szCs w:val="19"/>
        </w:rPr>
        <w:t>y</w:t>
      </w:r>
      <w:r w:rsidRPr="007A1410">
        <w:rPr>
          <w:spacing w:val="-1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w</w:t>
      </w:r>
      <w:r w:rsidRPr="007A1410">
        <w:rPr>
          <w:spacing w:val="3"/>
          <w:sz w:val="19"/>
          <w:szCs w:val="19"/>
        </w:rPr>
        <w:t>h</w:t>
      </w:r>
      <w:r w:rsidRPr="007A1410">
        <w:rPr>
          <w:sz w:val="19"/>
          <w:szCs w:val="19"/>
        </w:rPr>
        <w:t>o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r</w:t>
      </w:r>
      <w:r w:rsidRPr="007A1410">
        <w:rPr>
          <w:sz w:val="19"/>
          <w:szCs w:val="19"/>
        </w:rPr>
        <w:t>e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1"/>
          <w:sz w:val="19"/>
          <w:szCs w:val="19"/>
        </w:rPr>
        <w:t>g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</w:t>
      </w:r>
      <w:r w:rsidRPr="007A1410">
        <w:rPr>
          <w:sz w:val="19"/>
          <w:szCs w:val="19"/>
        </w:rPr>
        <w:t>o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6"/>
          <w:sz w:val="19"/>
          <w:szCs w:val="19"/>
        </w:rPr>
        <w:t>n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s</w:t>
      </w:r>
      <w:r w:rsidRPr="007A1410">
        <w:rPr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l</w:t>
      </w:r>
      <w:r w:rsidRPr="007A1410">
        <w:rPr>
          <w:spacing w:val="6"/>
          <w:sz w:val="19"/>
          <w:szCs w:val="19"/>
        </w:rPr>
        <w:t>o</w:t>
      </w:r>
      <w:r w:rsidRPr="007A1410">
        <w:rPr>
          <w:sz w:val="19"/>
          <w:szCs w:val="19"/>
        </w:rPr>
        <w:t>t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o</w:t>
      </w:r>
      <w:r w:rsidRPr="007A1410">
        <w:rPr>
          <w:sz w:val="19"/>
          <w:szCs w:val="19"/>
        </w:rPr>
        <w:t>f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ti</w:t>
      </w:r>
      <w:r w:rsidRPr="007A1410">
        <w:rPr>
          <w:spacing w:val="3"/>
          <w:sz w:val="19"/>
          <w:szCs w:val="19"/>
        </w:rPr>
        <w:t>m</w:t>
      </w:r>
      <w:r w:rsidRPr="007A1410">
        <w:rPr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9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4"/>
          <w:sz w:val="19"/>
          <w:szCs w:val="19"/>
        </w:rPr>
        <w:t>ff</w:t>
      </w:r>
      <w:r w:rsidRPr="007A1410">
        <w:rPr>
          <w:spacing w:val="6"/>
          <w:sz w:val="19"/>
          <w:szCs w:val="19"/>
        </w:rPr>
        <w:t>o</w:t>
      </w:r>
      <w:r w:rsidRPr="007A1410">
        <w:rPr>
          <w:spacing w:val="4"/>
          <w:sz w:val="19"/>
          <w:szCs w:val="19"/>
        </w:rPr>
        <w:t>r</w:t>
      </w:r>
      <w:r w:rsidRPr="007A1410">
        <w:rPr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i</w:t>
      </w:r>
      <w:r w:rsidRPr="007A1410">
        <w:rPr>
          <w:sz w:val="19"/>
          <w:szCs w:val="19"/>
        </w:rPr>
        <w:t xml:space="preserve">n </w:t>
      </w:r>
      <w:r w:rsidRPr="007A1410">
        <w:rPr>
          <w:spacing w:val="6"/>
          <w:sz w:val="19"/>
          <w:szCs w:val="19"/>
        </w:rPr>
        <w:t>h</w:t>
      </w:r>
      <w:r w:rsidRPr="007A1410">
        <w:rPr>
          <w:spacing w:val="4"/>
          <w:sz w:val="19"/>
          <w:szCs w:val="19"/>
        </w:rPr>
        <w:t>e</w:t>
      </w:r>
      <w:r w:rsidRPr="007A1410">
        <w:rPr>
          <w:w w:val="99"/>
          <w:sz w:val="19"/>
          <w:szCs w:val="19"/>
        </w:rPr>
        <w:t>r</w:t>
      </w:r>
      <w:r w:rsidRPr="007A1410">
        <w:rPr>
          <w:spacing w:val="7"/>
          <w:sz w:val="19"/>
          <w:szCs w:val="19"/>
        </w:rPr>
        <w:t xml:space="preserve"> </w:t>
      </w:r>
      <w:r w:rsidRPr="007A1410">
        <w:rPr>
          <w:spacing w:val="6"/>
          <w:sz w:val="19"/>
          <w:szCs w:val="19"/>
        </w:rPr>
        <w:t>d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v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l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6"/>
          <w:sz w:val="19"/>
          <w:szCs w:val="19"/>
        </w:rPr>
        <w:t>p</w:t>
      </w:r>
      <w:r w:rsidRPr="007A1410">
        <w:rPr>
          <w:spacing w:val="3"/>
          <w:sz w:val="19"/>
          <w:szCs w:val="19"/>
        </w:rPr>
        <w:t>m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6"/>
          <w:sz w:val="19"/>
          <w:szCs w:val="19"/>
        </w:rPr>
        <w:t>nt</w:t>
      </w:r>
      <w:r w:rsidRPr="007A1410">
        <w:rPr>
          <w:sz w:val="19"/>
          <w:szCs w:val="19"/>
        </w:rPr>
        <w:t>.</w:t>
      </w:r>
    </w:p>
    <w:p w14:paraId="3847C72A" w14:textId="77777777" w:rsidR="004E0890" w:rsidRPr="007A1410" w:rsidRDefault="004E0890">
      <w:pPr>
        <w:spacing w:before="20" w:line="240" w:lineRule="exact"/>
        <w:rPr>
          <w:sz w:val="24"/>
          <w:szCs w:val="24"/>
        </w:rPr>
      </w:pPr>
    </w:p>
    <w:p w14:paraId="34B072CC" w14:textId="77777777" w:rsidR="004E0890" w:rsidRPr="007A1410" w:rsidRDefault="007A1410">
      <w:pPr>
        <w:rPr>
          <w:sz w:val="19"/>
          <w:szCs w:val="19"/>
        </w:rPr>
      </w:pPr>
      <w:r w:rsidRPr="007A1410">
        <w:rPr>
          <w:spacing w:val="8"/>
          <w:sz w:val="19"/>
          <w:szCs w:val="19"/>
        </w:rPr>
        <w:t>W</w:t>
      </w:r>
      <w:r w:rsidRPr="007A1410">
        <w:rPr>
          <w:spacing w:val="7"/>
          <w:sz w:val="19"/>
          <w:szCs w:val="19"/>
        </w:rPr>
        <w:t>O</w:t>
      </w:r>
      <w:r w:rsidRPr="007A1410">
        <w:rPr>
          <w:spacing w:val="10"/>
          <w:sz w:val="19"/>
          <w:szCs w:val="19"/>
        </w:rPr>
        <w:t>R</w:t>
      </w:r>
      <w:r w:rsidRPr="007A1410">
        <w:rPr>
          <w:sz w:val="19"/>
          <w:szCs w:val="19"/>
        </w:rPr>
        <w:t>K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7"/>
          <w:sz w:val="19"/>
          <w:szCs w:val="19"/>
        </w:rPr>
        <w:t>X</w:t>
      </w:r>
      <w:r w:rsidRPr="007A1410">
        <w:rPr>
          <w:spacing w:val="10"/>
          <w:sz w:val="19"/>
          <w:szCs w:val="19"/>
        </w:rPr>
        <w:t>P</w:t>
      </w:r>
      <w:r w:rsidRPr="007A1410">
        <w:rPr>
          <w:spacing w:val="6"/>
          <w:sz w:val="19"/>
          <w:szCs w:val="19"/>
        </w:rPr>
        <w:t>E</w:t>
      </w:r>
      <w:r w:rsidRPr="007A1410">
        <w:rPr>
          <w:spacing w:val="10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I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7"/>
          <w:sz w:val="19"/>
          <w:szCs w:val="19"/>
        </w:rPr>
        <w:t>N</w:t>
      </w:r>
      <w:r w:rsidRPr="007A1410">
        <w:rPr>
          <w:spacing w:val="8"/>
          <w:sz w:val="19"/>
          <w:szCs w:val="19"/>
        </w:rPr>
        <w:t>C</w:t>
      </w:r>
      <w:r w:rsidRPr="007A1410">
        <w:rPr>
          <w:sz w:val="19"/>
          <w:szCs w:val="19"/>
        </w:rPr>
        <w:t>E</w:t>
      </w:r>
    </w:p>
    <w:p w14:paraId="7030BC18" w14:textId="77777777" w:rsidR="004E0890" w:rsidRPr="007A1410" w:rsidRDefault="004E0890">
      <w:pPr>
        <w:spacing w:before="2" w:line="100" w:lineRule="exact"/>
        <w:rPr>
          <w:sz w:val="10"/>
          <w:szCs w:val="10"/>
        </w:rPr>
      </w:pPr>
    </w:p>
    <w:p w14:paraId="18ACE992" w14:textId="77777777" w:rsidR="004E0890" w:rsidRPr="007A1410" w:rsidRDefault="004E0890">
      <w:pPr>
        <w:spacing w:line="200" w:lineRule="exact"/>
      </w:pPr>
    </w:p>
    <w:p w14:paraId="3C893B77" w14:textId="77777777" w:rsidR="004E0890" w:rsidRPr="007A1410" w:rsidRDefault="007A1410">
      <w:pPr>
        <w:rPr>
          <w:sz w:val="19"/>
          <w:szCs w:val="19"/>
        </w:rPr>
      </w:pPr>
      <w:r w:rsidRPr="007A1410">
        <w:rPr>
          <w:b/>
          <w:i/>
          <w:spacing w:val="1"/>
          <w:sz w:val="19"/>
          <w:szCs w:val="19"/>
        </w:rPr>
        <w:t>H</w:t>
      </w:r>
      <w:r w:rsidRPr="007A1410">
        <w:rPr>
          <w:b/>
          <w:i/>
          <w:spacing w:val="3"/>
          <w:sz w:val="19"/>
          <w:szCs w:val="19"/>
        </w:rPr>
        <w:t>o</w:t>
      </w:r>
      <w:r w:rsidRPr="007A1410">
        <w:rPr>
          <w:b/>
          <w:i/>
          <w:spacing w:val="2"/>
          <w:sz w:val="19"/>
          <w:szCs w:val="19"/>
        </w:rPr>
        <w:t>te</w:t>
      </w:r>
      <w:r w:rsidRPr="007A1410">
        <w:rPr>
          <w:b/>
          <w:i/>
          <w:sz w:val="19"/>
          <w:szCs w:val="19"/>
        </w:rPr>
        <w:t>l</w:t>
      </w:r>
      <w:r w:rsidRPr="007A1410">
        <w:rPr>
          <w:b/>
          <w:i/>
          <w:spacing w:val="5"/>
          <w:sz w:val="19"/>
          <w:szCs w:val="19"/>
        </w:rPr>
        <w:t xml:space="preserve"> </w:t>
      </w:r>
      <w:r w:rsidRPr="007A1410">
        <w:rPr>
          <w:b/>
          <w:i/>
          <w:sz w:val="19"/>
          <w:szCs w:val="19"/>
        </w:rPr>
        <w:t>–</w:t>
      </w:r>
      <w:r w:rsidRPr="007A1410">
        <w:rPr>
          <w:b/>
          <w:i/>
          <w:spacing w:val="3"/>
          <w:sz w:val="19"/>
          <w:szCs w:val="19"/>
        </w:rPr>
        <w:t xml:space="preserve"> B</w:t>
      </w:r>
      <w:r w:rsidRPr="007A1410">
        <w:rPr>
          <w:b/>
          <w:i/>
          <w:sz w:val="19"/>
          <w:szCs w:val="19"/>
        </w:rPr>
        <w:t>i</w:t>
      </w:r>
      <w:r w:rsidRPr="007A1410">
        <w:rPr>
          <w:b/>
          <w:i/>
          <w:spacing w:val="1"/>
          <w:sz w:val="19"/>
          <w:szCs w:val="19"/>
        </w:rPr>
        <w:t>r</w:t>
      </w:r>
      <w:r w:rsidRPr="007A1410">
        <w:rPr>
          <w:b/>
          <w:i/>
          <w:spacing w:val="6"/>
          <w:sz w:val="19"/>
          <w:szCs w:val="19"/>
        </w:rPr>
        <w:t>m</w:t>
      </w:r>
      <w:r w:rsidRPr="007A1410">
        <w:rPr>
          <w:b/>
          <w:i/>
          <w:sz w:val="19"/>
          <w:szCs w:val="19"/>
        </w:rPr>
        <w:t>i</w:t>
      </w:r>
      <w:r w:rsidRPr="007A1410">
        <w:rPr>
          <w:b/>
          <w:i/>
          <w:spacing w:val="2"/>
          <w:sz w:val="19"/>
          <w:szCs w:val="19"/>
        </w:rPr>
        <w:t>n</w:t>
      </w:r>
      <w:r w:rsidRPr="007A1410">
        <w:rPr>
          <w:b/>
          <w:i/>
          <w:spacing w:val="3"/>
          <w:sz w:val="19"/>
          <w:szCs w:val="19"/>
        </w:rPr>
        <w:t>g</w:t>
      </w:r>
      <w:r w:rsidRPr="007A1410">
        <w:rPr>
          <w:b/>
          <w:i/>
          <w:sz w:val="19"/>
          <w:szCs w:val="19"/>
        </w:rPr>
        <w:t>h</w:t>
      </w:r>
      <w:r w:rsidRPr="007A1410">
        <w:rPr>
          <w:b/>
          <w:i/>
          <w:spacing w:val="1"/>
          <w:sz w:val="19"/>
          <w:szCs w:val="19"/>
        </w:rPr>
        <w:t>a</w:t>
      </w:r>
      <w:r w:rsidRPr="007A1410">
        <w:rPr>
          <w:b/>
          <w:i/>
          <w:sz w:val="19"/>
          <w:szCs w:val="19"/>
        </w:rPr>
        <w:t>m</w:t>
      </w:r>
    </w:p>
    <w:p w14:paraId="77BB0B42" w14:textId="77777777" w:rsidR="004E0890" w:rsidRPr="007A1410" w:rsidRDefault="004E0890">
      <w:pPr>
        <w:spacing w:before="6" w:line="100" w:lineRule="exact"/>
        <w:rPr>
          <w:sz w:val="11"/>
          <w:szCs w:val="11"/>
        </w:rPr>
      </w:pPr>
    </w:p>
    <w:p w14:paraId="5DABEAAC" w14:textId="77777777" w:rsidR="004E0890" w:rsidRPr="007A1410" w:rsidRDefault="007A1410">
      <w:pPr>
        <w:rPr>
          <w:sz w:val="19"/>
          <w:szCs w:val="19"/>
        </w:rPr>
      </w:pPr>
      <w:r w:rsidRPr="007A1410">
        <w:rPr>
          <w:spacing w:val="2"/>
          <w:sz w:val="19"/>
          <w:szCs w:val="19"/>
        </w:rPr>
        <w:t>HO</w:t>
      </w:r>
      <w:r w:rsidRPr="007A1410">
        <w:rPr>
          <w:spacing w:val="-1"/>
          <w:sz w:val="19"/>
          <w:szCs w:val="19"/>
        </w:rPr>
        <w:t>T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L</w:t>
      </w:r>
      <w:r w:rsidRPr="007A1410">
        <w:rPr>
          <w:spacing w:val="-11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S</w:t>
      </w:r>
      <w:r w:rsidRPr="007A1410">
        <w:rPr>
          <w:spacing w:val="5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LE</w:t>
      </w:r>
      <w:r w:rsidRPr="007A1410">
        <w:rPr>
          <w:sz w:val="19"/>
          <w:szCs w:val="19"/>
        </w:rPr>
        <w:t>S</w:t>
      </w:r>
      <w:r w:rsidRPr="007A1410">
        <w:rPr>
          <w:spacing w:val="-1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MANAGE</w:t>
      </w:r>
      <w:r w:rsidRPr="007A1410">
        <w:rPr>
          <w:sz w:val="19"/>
          <w:szCs w:val="19"/>
        </w:rPr>
        <w:t xml:space="preserve">R         </w:t>
      </w:r>
      <w:r w:rsidRPr="007A1410">
        <w:rPr>
          <w:spacing w:val="19"/>
          <w:sz w:val="19"/>
          <w:szCs w:val="19"/>
        </w:rPr>
        <w:t xml:space="preserve"> </w:t>
      </w:r>
      <w:r w:rsidRPr="007A1410">
        <w:rPr>
          <w:sz w:val="19"/>
          <w:szCs w:val="19"/>
        </w:rPr>
        <w:t>J</w:t>
      </w:r>
      <w:r w:rsidRPr="007A1410">
        <w:rPr>
          <w:spacing w:val="3"/>
          <w:sz w:val="19"/>
          <w:szCs w:val="19"/>
        </w:rPr>
        <w:t>u</w:t>
      </w:r>
      <w:r w:rsidRPr="007A1410">
        <w:rPr>
          <w:sz w:val="19"/>
          <w:szCs w:val="19"/>
        </w:rPr>
        <w:t>n</w:t>
      </w:r>
      <w:r w:rsidRPr="007A1410">
        <w:rPr>
          <w:spacing w:val="2"/>
          <w:sz w:val="19"/>
          <w:szCs w:val="19"/>
        </w:rPr>
        <w:t xml:space="preserve"> </w:t>
      </w:r>
      <w:r w:rsidRPr="007A1410">
        <w:rPr>
          <w:spacing w:val="1"/>
          <w:sz w:val="19"/>
          <w:szCs w:val="19"/>
        </w:rPr>
        <w:t>2</w:t>
      </w:r>
      <w:r w:rsidRPr="007A1410">
        <w:rPr>
          <w:spacing w:val="4"/>
          <w:sz w:val="19"/>
          <w:szCs w:val="19"/>
        </w:rPr>
        <w:t>0</w:t>
      </w:r>
      <w:r w:rsidRPr="007A1410">
        <w:rPr>
          <w:spacing w:val="1"/>
          <w:sz w:val="19"/>
          <w:szCs w:val="19"/>
        </w:rPr>
        <w:t>1</w:t>
      </w:r>
      <w:r w:rsidRPr="007A1410">
        <w:rPr>
          <w:sz w:val="19"/>
          <w:szCs w:val="19"/>
        </w:rPr>
        <w:t>3 –</w:t>
      </w:r>
      <w:r w:rsidRPr="007A1410">
        <w:rPr>
          <w:spacing w:val="5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Pre</w:t>
      </w:r>
      <w:r w:rsidRPr="007A1410">
        <w:rPr>
          <w:spacing w:val="3"/>
          <w:sz w:val="19"/>
          <w:szCs w:val="19"/>
        </w:rPr>
        <w:t>s</w:t>
      </w:r>
      <w:r w:rsidRPr="007A1410">
        <w:rPr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n</w:t>
      </w:r>
      <w:r w:rsidRPr="007A1410">
        <w:rPr>
          <w:sz w:val="19"/>
          <w:szCs w:val="19"/>
        </w:rPr>
        <w:t>t</w:t>
      </w:r>
    </w:p>
    <w:p w14:paraId="2756A087" w14:textId="77777777" w:rsidR="004E0890" w:rsidRPr="007A1410" w:rsidRDefault="007A1410">
      <w:pPr>
        <w:spacing w:before="43"/>
        <w:rPr>
          <w:sz w:val="19"/>
          <w:szCs w:val="19"/>
        </w:rPr>
      </w:pPr>
      <w:r w:rsidRPr="007A1410">
        <w:rPr>
          <w:spacing w:val="1"/>
          <w:sz w:val="19"/>
          <w:szCs w:val="19"/>
        </w:rPr>
        <w:t>R</w:t>
      </w:r>
      <w:r w:rsidRPr="007A1410">
        <w:rPr>
          <w:sz w:val="19"/>
          <w:szCs w:val="19"/>
        </w:rPr>
        <w:t>es</w:t>
      </w:r>
      <w:r w:rsidRPr="007A1410">
        <w:rPr>
          <w:spacing w:val="2"/>
          <w:sz w:val="19"/>
          <w:szCs w:val="19"/>
        </w:rPr>
        <w:t>p</w:t>
      </w:r>
      <w:r w:rsidRPr="007A1410">
        <w:rPr>
          <w:spacing w:val="1"/>
          <w:sz w:val="19"/>
          <w:szCs w:val="19"/>
        </w:rPr>
        <w:t>o</w:t>
      </w:r>
      <w:r w:rsidRPr="007A1410">
        <w:rPr>
          <w:spacing w:val="-1"/>
          <w:sz w:val="19"/>
          <w:szCs w:val="19"/>
        </w:rPr>
        <w:t>n</w:t>
      </w:r>
      <w:r w:rsidRPr="007A1410">
        <w:rPr>
          <w:sz w:val="19"/>
          <w:szCs w:val="19"/>
        </w:rPr>
        <w:t>si</w:t>
      </w:r>
      <w:r w:rsidRPr="007A1410">
        <w:rPr>
          <w:spacing w:val="1"/>
          <w:sz w:val="19"/>
          <w:szCs w:val="19"/>
        </w:rPr>
        <w:t>b</w:t>
      </w:r>
      <w:r w:rsidRPr="007A1410">
        <w:rPr>
          <w:sz w:val="19"/>
          <w:szCs w:val="19"/>
        </w:rPr>
        <w:t>le</w:t>
      </w:r>
      <w:r w:rsidRPr="007A1410">
        <w:rPr>
          <w:spacing w:val="-10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f</w:t>
      </w:r>
      <w:r w:rsidRPr="007A1410">
        <w:rPr>
          <w:spacing w:val="1"/>
          <w:sz w:val="19"/>
          <w:szCs w:val="19"/>
        </w:rPr>
        <w:t>o</w:t>
      </w:r>
      <w:r w:rsidRPr="007A1410">
        <w:rPr>
          <w:sz w:val="19"/>
          <w:szCs w:val="19"/>
        </w:rPr>
        <w:t>r</w:t>
      </w:r>
      <w:r w:rsidRPr="007A1410">
        <w:rPr>
          <w:spacing w:val="-2"/>
          <w:sz w:val="19"/>
          <w:szCs w:val="19"/>
        </w:rPr>
        <w:t xml:space="preserve"> </w:t>
      </w:r>
      <w:r w:rsidRPr="007A1410">
        <w:rPr>
          <w:spacing w:val="-1"/>
          <w:sz w:val="19"/>
          <w:szCs w:val="19"/>
        </w:rPr>
        <w:t>gr</w:t>
      </w:r>
      <w:r w:rsidRPr="007A1410">
        <w:rPr>
          <w:spacing w:val="1"/>
          <w:sz w:val="19"/>
          <w:szCs w:val="19"/>
        </w:rPr>
        <w:t>o</w:t>
      </w:r>
      <w:r w:rsidRPr="007A1410">
        <w:rPr>
          <w:sz w:val="19"/>
          <w:szCs w:val="19"/>
        </w:rPr>
        <w:t>wi</w:t>
      </w:r>
      <w:r w:rsidRPr="007A1410">
        <w:rPr>
          <w:spacing w:val="1"/>
          <w:sz w:val="19"/>
          <w:szCs w:val="19"/>
        </w:rPr>
        <w:t>n</w:t>
      </w:r>
      <w:r w:rsidRPr="007A1410">
        <w:rPr>
          <w:sz w:val="19"/>
          <w:szCs w:val="19"/>
        </w:rPr>
        <w:t>g</w:t>
      </w:r>
      <w:r w:rsidRPr="007A1410">
        <w:rPr>
          <w:spacing w:val="-7"/>
          <w:sz w:val="19"/>
          <w:szCs w:val="19"/>
        </w:rPr>
        <w:t xml:space="preserve"> </w:t>
      </w:r>
      <w:r w:rsidRPr="007A1410">
        <w:rPr>
          <w:sz w:val="19"/>
          <w:szCs w:val="19"/>
        </w:rPr>
        <w:t>t</w:t>
      </w:r>
      <w:r w:rsidRPr="007A1410">
        <w:rPr>
          <w:spacing w:val="1"/>
          <w:sz w:val="19"/>
          <w:szCs w:val="19"/>
        </w:rPr>
        <w:t>h</w:t>
      </w:r>
      <w:r w:rsidRPr="007A1410">
        <w:rPr>
          <w:sz w:val="19"/>
          <w:szCs w:val="19"/>
        </w:rPr>
        <w:t>e</w:t>
      </w:r>
      <w:r w:rsidRPr="007A1410">
        <w:rPr>
          <w:spacing w:val="-1"/>
          <w:sz w:val="19"/>
          <w:szCs w:val="19"/>
        </w:rPr>
        <w:t xml:space="preserve"> </w:t>
      </w:r>
      <w:r w:rsidRPr="007A1410">
        <w:rPr>
          <w:sz w:val="19"/>
          <w:szCs w:val="19"/>
        </w:rPr>
        <w:t>re</w:t>
      </w:r>
      <w:r w:rsidRPr="007A1410">
        <w:rPr>
          <w:spacing w:val="-2"/>
          <w:sz w:val="19"/>
          <w:szCs w:val="19"/>
        </w:rPr>
        <w:t>v</w:t>
      </w:r>
      <w:r w:rsidRPr="007A1410">
        <w:rPr>
          <w:sz w:val="19"/>
          <w:szCs w:val="19"/>
        </w:rPr>
        <w:t>e</w:t>
      </w:r>
      <w:r w:rsidRPr="007A1410">
        <w:rPr>
          <w:spacing w:val="1"/>
          <w:sz w:val="19"/>
          <w:szCs w:val="19"/>
        </w:rPr>
        <w:t>nu</w:t>
      </w:r>
      <w:r w:rsidRPr="007A1410">
        <w:rPr>
          <w:sz w:val="19"/>
          <w:szCs w:val="19"/>
        </w:rPr>
        <w:t>e</w:t>
      </w:r>
      <w:r w:rsidRPr="007A1410">
        <w:rPr>
          <w:spacing w:val="-1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1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-4"/>
          <w:sz w:val="19"/>
          <w:szCs w:val="19"/>
        </w:rPr>
        <w:t xml:space="preserve"> </w:t>
      </w:r>
      <w:r w:rsidRPr="007A1410">
        <w:rPr>
          <w:spacing w:val="-1"/>
          <w:sz w:val="19"/>
          <w:szCs w:val="19"/>
        </w:rPr>
        <w:t>m</w:t>
      </w:r>
      <w:r w:rsidRPr="007A1410">
        <w:rPr>
          <w:sz w:val="19"/>
          <w:szCs w:val="19"/>
        </w:rPr>
        <w:t>a</w:t>
      </w:r>
      <w:r w:rsidRPr="007A1410">
        <w:rPr>
          <w:spacing w:val="-1"/>
          <w:sz w:val="19"/>
          <w:szCs w:val="19"/>
        </w:rPr>
        <w:t>rk</w:t>
      </w:r>
      <w:r w:rsidRPr="007A1410">
        <w:rPr>
          <w:sz w:val="19"/>
          <w:szCs w:val="19"/>
        </w:rPr>
        <w:t>et</w:t>
      </w:r>
      <w:r w:rsidRPr="007A1410">
        <w:rPr>
          <w:spacing w:val="-4"/>
          <w:sz w:val="19"/>
          <w:szCs w:val="19"/>
        </w:rPr>
        <w:t xml:space="preserve"> </w:t>
      </w:r>
      <w:r w:rsidRPr="007A1410">
        <w:rPr>
          <w:spacing w:val="1"/>
          <w:sz w:val="19"/>
          <w:szCs w:val="19"/>
        </w:rPr>
        <w:t>sh</w:t>
      </w:r>
      <w:r w:rsidRPr="007A1410">
        <w:rPr>
          <w:sz w:val="19"/>
          <w:szCs w:val="19"/>
        </w:rPr>
        <w:t>a</w:t>
      </w:r>
      <w:r w:rsidRPr="007A1410">
        <w:rPr>
          <w:spacing w:val="-1"/>
          <w:sz w:val="19"/>
          <w:szCs w:val="19"/>
        </w:rPr>
        <w:t>r</w:t>
      </w:r>
      <w:r w:rsidRPr="007A1410">
        <w:rPr>
          <w:sz w:val="19"/>
          <w:szCs w:val="19"/>
        </w:rPr>
        <w:t>e</w:t>
      </w:r>
      <w:r w:rsidRPr="007A1410">
        <w:rPr>
          <w:spacing w:val="-3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f</w:t>
      </w:r>
      <w:r w:rsidRPr="007A1410">
        <w:rPr>
          <w:spacing w:val="1"/>
          <w:sz w:val="19"/>
          <w:szCs w:val="19"/>
        </w:rPr>
        <w:t>o</w:t>
      </w:r>
      <w:r w:rsidRPr="007A1410">
        <w:rPr>
          <w:sz w:val="19"/>
          <w:szCs w:val="19"/>
        </w:rPr>
        <w:t>r</w:t>
      </w:r>
      <w:r w:rsidRPr="007A1410">
        <w:rPr>
          <w:spacing w:val="-2"/>
          <w:sz w:val="19"/>
          <w:szCs w:val="19"/>
        </w:rPr>
        <w:t xml:space="preserve"> </w:t>
      </w:r>
      <w:r w:rsidRPr="007A1410">
        <w:rPr>
          <w:sz w:val="19"/>
          <w:szCs w:val="19"/>
        </w:rPr>
        <w:t>t</w:t>
      </w:r>
      <w:r w:rsidRPr="007A1410">
        <w:rPr>
          <w:spacing w:val="1"/>
          <w:sz w:val="19"/>
          <w:szCs w:val="19"/>
        </w:rPr>
        <w:t>h</w:t>
      </w:r>
      <w:r w:rsidRPr="007A1410">
        <w:rPr>
          <w:sz w:val="19"/>
          <w:szCs w:val="19"/>
        </w:rPr>
        <w:t>e</w:t>
      </w:r>
      <w:r w:rsidRPr="007A1410">
        <w:rPr>
          <w:spacing w:val="-1"/>
          <w:sz w:val="19"/>
          <w:szCs w:val="19"/>
        </w:rPr>
        <w:t xml:space="preserve"> h</w:t>
      </w:r>
      <w:r w:rsidRPr="007A1410">
        <w:rPr>
          <w:spacing w:val="1"/>
          <w:sz w:val="19"/>
          <w:szCs w:val="19"/>
        </w:rPr>
        <w:t>o</w:t>
      </w:r>
      <w:r w:rsidRPr="007A1410">
        <w:rPr>
          <w:sz w:val="19"/>
          <w:szCs w:val="19"/>
        </w:rPr>
        <w:t>tel</w:t>
      </w:r>
      <w:r w:rsidRPr="007A1410">
        <w:rPr>
          <w:spacing w:val="-2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1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-2"/>
          <w:sz w:val="19"/>
          <w:szCs w:val="19"/>
        </w:rPr>
        <w:t xml:space="preserve"> </w:t>
      </w:r>
      <w:r w:rsidRPr="007A1410">
        <w:rPr>
          <w:sz w:val="19"/>
          <w:szCs w:val="19"/>
        </w:rPr>
        <w:t>i</w:t>
      </w:r>
      <w:r w:rsidRPr="007A1410">
        <w:rPr>
          <w:spacing w:val="-2"/>
          <w:sz w:val="19"/>
          <w:szCs w:val="19"/>
        </w:rPr>
        <w:t>t</w:t>
      </w:r>
      <w:r w:rsidRPr="007A1410">
        <w:rPr>
          <w:sz w:val="19"/>
          <w:szCs w:val="19"/>
        </w:rPr>
        <w:t xml:space="preserve">s </w:t>
      </w:r>
      <w:r w:rsidRPr="007A1410">
        <w:rPr>
          <w:spacing w:val="1"/>
          <w:sz w:val="19"/>
          <w:szCs w:val="19"/>
        </w:rPr>
        <w:t>p</w:t>
      </w:r>
      <w:r w:rsidRPr="007A1410">
        <w:rPr>
          <w:sz w:val="19"/>
          <w:szCs w:val="19"/>
        </w:rPr>
        <w:t>a</w:t>
      </w:r>
      <w:r w:rsidRPr="007A1410">
        <w:rPr>
          <w:spacing w:val="-1"/>
          <w:sz w:val="19"/>
          <w:szCs w:val="19"/>
        </w:rPr>
        <w:t>r</w:t>
      </w:r>
      <w:r w:rsidRPr="007A1410">
        <w:rPr>
          <w:sz w:val="19"/>
          <w:szCs w:val="19"/>
        </w:rPr>
        <w:t>e</w:t>
      </w:r>
      <w:r w:rsidRPr="007A1410">
        <w:rPr>
          <w:spacing w:val="1"/>
          <w:sz w:val="19"/>
          <w:szCs w:val="19"/>
        </w:rPr>
        <w:t>n</w:t>
      </w:r>
      <w:r w:rsidRPr="007A1410">
        <w:rPr>
          <w:sz w:val="19"/>
          <w:szCs w:val="19"/>
        </w:rPr>
        <w:t>t</w:t>
      </w:r>
      <w:r w:rsidRPr="007A1410">
        <w:rPr>
          <w:spacing w:val="-4"/>
          <w:sz w:val="19"/>
          <w:szCs w:val="19"/>
        </w:rPr>
        <w:t xml:space="preserve"> </w:t>
      </w:r>
      <w:r w:rsidRPr="007A1410">
        <w:rPr>
          <w:spacing w:val="-1"/>
          <w:sz w:val="19"/>
          <w:szCs w:val="19"/>
        </w:rPr>
        <w:t>gr</w:t>
      </w:r>
      <w:r w:rsidRPr="007A1410">
        <w:rPr>
          <w:spacing w:val="1"/>
          <w:sz w:val="19"/>
          <w:szCs w:val="19"/>
        </w:rPr>
        <w:t>ou</w:t>
      </w:r>
      <w:r w:rsidRPr="007A1410">
        <w:rPr>
          <w:spacing w:val="4"/>
          <w:sz w:val="19"/>
          <w:szCs w:val="19"/>
        </w:rPr>
        <w:t>p</w:t>
      </w:r>
      <w:r w:rsidRPr="007A1410">
        <w:rPr>
          <w:sz w:val="19"/>
          <w:szCs w:val="19"/>
        </w:rPr>
        <w:t>.</w:t>
      </w:r>
    </w:p>
    <w:p w14:paraId="41591EEE" w14:textId="77777777" w:rsidR="004E0890" w:rsidRPr="007A1410" w:rsidRDefault="004E0890">
      <w:pPr>
        <w:spacing w:before="2" w:line="100" w:lineRule="exact"/>
        <w:rPr>
          <w:sz w:val="10"/>
          <w:szCs w:val="10"/>
        </w:rPr>
      </w:pPr>
    </w:p>
    <w:p w14:paraId="130459AB" w14:textId="77777777" w:rsidR="004E0890" w:rsidRPr="007A1410" w:rsidRDefault="004E0890">
      <w:pPr>
        <w:spacing w:line="200" w:lineRule="exact"/>
      </w:pPr>
    </w:p>
    <w:p w14:paraId="28F0BA5B" w14:textId="77777777" w:rsidR="004E0890" w:rsidRPr="007A1410" w:rsidRDefault="007A1410">
      <w:pPr>
        <w:rPr>
          <w:sz w:val="19"/>
          <w:szCs w:val="19"/>
        </w:rPr>
      </w:pPr>
      <w:r w:rsidRPr="007A1410">
        <w:rPr>
          <w:b/>
          <w:i/>
          <w:spacing w:val="2"/>
          <w:sz w:val="19"/>
          <w:szCs w:val="19"/>
        </w:rPr>
        <w:t>Dut</w:t>
      </w:r>
      <w:r w:rsidRPr="007A1410">
        <w:rPr>
          <w:b/>
          <w:i/>
          <w:spacing w:val="5"/>
          <w:sz w:val="19"/>
          <w:szCs w:val="19"/>
        </w:rPr>
        <w:t>i</w:t>
      </w:r>
      <w:r w:rsidRPr="007A1410">
        <w:rPr>
          <w:b/>
          <w:i/>
          <w:spacing w:val="2"/>
          <w:sz w:val="19"/>
          <w:szCs w:val="19"/>
        </w:rPr>
        <w:t>e</w:t>
      </w:r>
      <w:r w:rsidRPr="007A1410">
        <w:rPr>
          <w:b/>
          <w:i/>
          <w:spacing w:val="4"/>
          <w:sz w:val="19"/>
          <w:szCs w:val="19"/>
        </w:rPr>
        <w:t>s</w:t>
      </w:r>
      <w:r w:rsidRPr="007A1410">
        <w:rPr>
          <w:i/>
          <w:sz w:val="19"/>
          <w:szCs w:val="19"/>
        </w:rPr>
        <w:t>:</w:t>
      </w:r>
    </w:p>
    <w:p w14:paraId="362A089B" w14:textId="77777777" w:rsidR="004E0890" w:rsidRPr="007A1410" w:rsidRDefault="007A1410">
      <w:pPr>
        <w:spacing w:before="92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E</w:t>
      </w:r>
      <w:r w:rsidRPr="007A1410">
        <w:rPr>
          <w:spacing w:val="-1"/>
        </w:rPr>
        <w:t>n</w:t>
      </w:r>
      <w:r w:rsidRPr="007A1410">
        <w:rPr>
          <w:spacing w:val="2"/>
        </w:rPr>
        <w:t>s</w:t>
      </w:r>
      <w:r w:rsidRPr="007A1410">
        <w:rPr>
          <w:spacing w:val="-1"/>
        </w:rPr>
        <w:t>u</w:t>
      </w:r>
      <w:r w:rsidRPr="007A1410">
        <w:rPr>
          <w:spacing w:val="1"/>
        </w:rPr>
        <w:t>r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-1"/>
        </w:rPr>
        <w:t xml:space="preserve"> </w:t>
      </w:r>
      <w:r w:rsidRPr="007A1410">
        <w:t>H</w:t>
      </w:r>
      <w:r w:rsidRPr="007A1410">
        <w:rPr>
          <w:spacing w:val="1"/>
        </w:rPr>
        <w:t>o</w:t>
      </w:r>
      <w:r w:rsidRPr="007A1410">
        <w:t>tel</w:t>
      </w:r>
      <w:r w:rsidRPr="007A1410">
        <w:rPr>
          <w:spacing w:val="-4"/>
        </w:rPr>
        <w:t xml:space="preserve"> </w:t>
      </w:r>
      <w:r w:rsidRPr="007A1410">
        <w:rPr>
          <w:spacing w:val="-1"/>
        </w:rPr>
        <w:t>s</w:t>
      </w:r>
      <w:r w:rsidRPr="007A1410">
        <w:t>ales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d</w:t>
      </w:r>
      <w:r w:rsidRPr="007A1410">
        <w:t>e</w:t>
      </w:r>
      <w:r w:rsidRPr="007A1410">
        <w:rPr>
          <w:spacing w:val="1"/>
        </w:rPr>
        <w:t>p</w:t>
      </w:r>
      <w:r w:rsidRPr="007A1410">
        <w:t>a</w:t>
      </w:r>
      <w:r w:rsidRPr="007A1410">
        <w:rPr>
          <w:spacing w:val="1"/>
        </w:rPr>
        <w:t>r</w:t>
      </w:r>
      <w:r w:rsidRPr="007A1410">
        <w:rPr>
          <w:spacing w:val="2"/>
        </w:rPr>
        <w:t>t</w:t>
      </w:r>
      <w:r w:rsidRPr="007A1410">
        <w:rPr>
          <w:spacing w:val="-4"/>
        </w:rPr>
        <w:t>m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t>t</w:t>
      </w:r>
      <w:r w:rsidRPr="007A1410">
        <w:rPr>
          <w:spacing w:val="-9"/>
        </w:rPr>
        <w:t xml:space="preserve"> </w:t>
      </w:r>
      <w:r w:rsidRPr="007A1410">
        <w:t>is</w:t>
      </w:r>
      <w:r w:rsidRPr="007A1410">
        <w:rPr>
          <w:spacing w:val="-1"/>
        </w:rPr>
        <w:t xml:space="preserve"> </w:t>
      </w:r>
      <w:r w:rsidRPr="007A1410">
        <w:t>a</w:t>
      </w:r>
      <w:r w:rsidRPr="007A1410">
        <w:rPr>
          <w:spacing w:val="3"/>
        </w:rPr>
        <w:t>l</w:t>
      </w:r>
      <w:r w:rsidRPr="007A1410">
        <w:rPr>
          <w:spacing w:val="-2"/>
        </w:rPr>
        <w:t>w</w:t>
      </w:r>
      <w:r w:rsidRPr="007A1410">
        <w:rPr>
          <w:spacing w:val="3"/>
        </w:rPr>
        <w:t>a</w:t>
      </w:r>
      <w:r w:rsidRPr="007A1410">
        <w:rPr>
          <w:spacing w:val="-1"/>
        </w:rPr>
        <w:t>y</w:t>
      </w:r>
      <w:r w:rsidRPr="007A1410">
        <w:t>s</w:t>
      </w:r>
      <w:r w:rsidRPr="007A1410">
        <w:rPr>
          <w:spacing w:val="-6"/>
        </w:rPr>
        <w:t xml:space="preserve"> </w:t>
      </w:r>
      <w:r w:rsidRPr="007A1410">
        <w:rPr>
          <w:spacing w:val="1"/>
        </w:rPr>
        <w:t>pr</w:t>
      </w:r>
      <w:r w:rsidRPr="007A1410">
        <w:t>e</w:t>
      </w:r>
      <w:r w:rsidRPr="007A1410">
        <w:rPr>
          <w:spacing w:val="1"/>
        </w:rPr>
        <w:t>p</w:t>
      </w:r>
      <w:r w:rsidRPr="007A1410">
        <w:t>a</w:t>
      </w:r>
      <w:r w:rsidRPr="007A1410">
        <w:rPr>
          <w:spacing w:val="1"/>
        </w:rPr>
        <w:t>r</w:t>
      </w:r>
      <w:r w:rsidRPr="007A1410">
        <w:t>ed</w:t>
      </w:r>
      <w:r w:rsidRPr="007A1410">
        <w:rPr>
          <w:spacing w:val="-5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o</w:t>
      </w:r>
      <w:r w:rsidRPr="007A1410">
        <w:t>r</w:t>
      </w:r>
      <w:r w:rsidRPr="007A1410">
        <w:rPr>
          <w:spacing w:val="-1"/>
        </w:rPr>
        <w:t xml:space="preserve"> bus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e</w:t>
      </w:r>
      <w:r w:rsidRPr="007A1410">
        <w:rPr>
          <w:spacing w:val="2"/>
        </w:rPr>
        <w:t>s</w:t>
      </w:r>
      <w:r w:rsidRPr="007A1410">
        <w:rPr>
          <w:spacing w:val="-1"/>
        </w:rPr>
        <w:t>s</w:t>
      </w:r>
      <w:r w:rsidRPr="007A1410">
        <w:t>.</w:t>
      </w:r>
    </w:p>
    <w:p w14:paraId="0598EA18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Vi</w:t>
      </w:r>
      <w:r w:rsidRPr="007A1410">
        <w:rPr>
          <w:spacing w:val="-1"/>
        </w:rPr>
        <w:t>s</w:t>
      </w:r>
      <w:r w:rsidRPr="007A1410">
        <w:t>it</w:t>
      </w:r>
      <w:r w:rsidRPr="007A1410">
        <w:rPr>
          <w:spacing w:val="2"/>
        </w:rPr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7"/>
        </w:rPr>
        <w:t xml:space="preserve"> </w:t>
      </w:r>
      <w:r w:rsidRPr="007A1410">
        <w:t>clie</w:t>
      </w:r>
      <w:r w:rsidRPr="007A1410">
        <w:rPr>
          <w:spacing w:val="1"/>
        </w:rPr>
        <w:t>n</w:t>
      </w:r>
      <w:r w:rsidRPr="007A1410">
        <w:t>ts</w:t>
      </w:r>
      <w:r w:rsidRPr="007A1410">
        <w:rPr>
          <w:spacing w:val="-6"/>
        </w:rPr>
        <w:t xml:space="preserve"> </w:t>
      </w:r>
      <w:r w:rsidRPr="007A1410">
        <w:t xml:space="preserve">as </w:t>
      </w:r>
      <w:r w:rsidRPr="007A1410">
        <w:rPr>
          <w:spacing w:val="-2"/>
        </w:rPr>
        <w:t>w</w:t>
      </w:r>
      <w:r w:rsidRPr="007A1410">
        <w:t>e</w:t>
      </w:r>
      <w:r w:rsidRPr="007A1410">
        <w:rPr>
          <w:spacing w:val="2"/>
        </w:rPr>
        <w:t>l</w:t>
      </w:r>
      <w:r w:rsidRPr="007A1410">
        <w:t>l</w:t>
      </w:r>
      <w:r w:rsidRPr="007A1410">
        <w:rPr>
          <w:spacing w:val="-3"/>
        </w:rPr>
        <w:t xml:space="preserve"> </w:t>
      </w:r>
      <w:r w:rsidRPr="007A1410">
        <w:rPr>
          <w:spacing w:val="1"/>
        </w:rPr>
        <w:t>a</w:t>
      </w:r>
      <w:r w:rsidRPr="007A1410">
        <w:t>s</w:t>
      </w:r>
      <w:r w:rsidRPr="007A1410">
        <w:rPr>
          <w:spacing w:val="-2"/>
        </w:rPr>
        <w:t xml:space="preserve"> </w:t>
      </w:r>
      <w:r w:rsidRPr="007A1410">
        <w:t>e</w:t>
      </w:r>
      <w:r w:rsidRPr="007A1410">
        <w:rPr>
          <w:spacing w:val="-1"/>
        </w:rPr>
        <w:t>n</w:t>
      </w:r>
      <w:r w:rsidRPr="007A1410">
        <w:t>t</w:t>
      </w:r>
      <w:r w:rsidRPr="007A1410">
        <w:rPr>
          <w:spacing w:val="2"/>
        </w:rPr>
        <w:t>e</w:t>
      </w:r>
      <w:r w:rsidRPr="007A1410">
        <w:rPr>
          <w:spacing w:val="1"/>
        </w:rPr>
        <w:t>r</w:t>
      </w:r>
      <w:r w:rsidRPr="007A1410">
        <w:t>tai</w:t>
      </w:r>
      <w:r w:rsidRPr="007A1410">
        <w:rPr>
          <w:spacing w:val="-1"/>
        </w:rPr>
        <w:t>n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11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rPr>
          <w:spacing w:val="3"/>
        </w:rPr>
        <w:t>e</w:t>
      </w:r>
      <w:r w:rsidRPr="007A1410">
        <w:t>m</w:t>
      </w:r>
      <w:r w:rsidRPr="007A1410">
        <w:rPr>
          <w:spacing w:val="-3"/>
        </w:rPr>
        <w:t xml:space="preserve"> </w:t>
      </w:r>
      <w:r w:rsidRPr="007A1410">
        <w:rPr>
          <w:spacing w:val="-2"/>
        </w:rPr>
        <w:t>w</w:t>
      </w:r>
      <w:r w:rsidRPr="007A1410">
        <w:t>i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rPr>
          <w:spacing w:val="2"/>
        </w:rPr>
        <w:t>i</w:t>
      </w:r>
      <w:r w:rsidRPr="007A1410">
        <w:t>n</w:t>
      </w:r>
      <w:r w:rsidRPr="007A1410">
        <w:rPr>
          <w:spacing w:val="-6"/>
        </w:rPr>
        <w:t xml:space="preserve"> </w:t>
      </w:r>
      <w:r w:rsidRPr="007A1410"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1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1"/>
        </w:rPr>
        <w:t>o</w:t>
      </w:r>
      <w:r w:rsidRPr="007A1410">
        <w:t>tel.</w:t>
      </w:r>
    </w:p>
    <w:p w14:paraId="56594EA5" w14:textId="77777777" w:rsidR="004E0890" w:rsidRPr="007A1410" w:rsidRDefault="007A1410">
      <w:pPr>
        <w:spacing w:before="18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-2"/>
        </w:rPr>
        <w:t>A</w:t>
      </w:r>
      <w:r w:rsidRPr="007A1410">
        <w:t>ct</w:t>
      </w:r>
      <w:r w:rsidRPr="007A1410">
        <w:rPr>
          <w:spacing w:val="2"/>
        </w:rPr>
        <w:t>i</w:t>
      </w:r>
      <w:r w:rsidRPr="007A1410">
        <w:rPr>
          <w:spacing w:val="-1"/>
        </w:rPr>
        <w:t>v</w:t>
      </w:r>
      <w:r w:rsidRPr="007A1410">
        <w:t>e</w:t>
      </w:r>
      <w:r w:rsidRPr="007A1410">
        <w:rPr>
          <w:spacing w:val="2"/>
        </w:rPr>
        <w:t>l</w:t>
      </w:r>
      <w:r w:rsidRPr="007A1410">
        <w:t>y</w:t>
      </w:r>
      <w:r w:rsidRPr="007A1410">
        <w:rPr>
          <w:spacing w:val="-8"/>
        </w:rPr>
        <w:t xml:space="preserve"> </w:t>
      </w:r>
      <w:r w:rsidRPr="007A1410">
        <w:rPr>
          <w:spacing w:val="1"/>
        </w:rPr>
        <w:t>pr</w:t>
      </w:r>
      <w:r w:rsidRPr="007A1410">
        <w:rPr>
          <w:spacing w:val="3"/>
        </w:rPr>
        <w:t>o</w:t>
      </w:r>
      <w:r w:rsidRPr="007A1410">
        <w:rPr>
          <w:spacing w:val="-4"/>
        </w:rPr>
        <w:t>m</w:t>
      </w:r>
      <w:r w:rsidRPr="007A1410">
        <w:rPr>
          <w:spacing w:val="1"/>
        </w:rPr>
        <w:t>ot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9"/>
        </w:rPr>
        <w:t xml:space="preserve"> </w:t>
      </w:r>
      <w:r w:rsidRPr="007A1410">
        <w:rPr>
          <w:spacing w:val="3"/>
        </w:rPr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-1"/>
        </w:rPr>
        <w:t>s</w:t>
      </w:r>
      <w:r w:rsidRPr="007A1410">
        <w:t>ell</w:t>
      </w:r>
      <w:r w:rsidRPr="007A1410">
        <w:rPr>
          <w:spacing w:val="2"/>
        </w:rPr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5"/>
        </w:rPr>
        <w:t xml:space="preserve"> </w:t>
      </w:r>
      <w:r w:rsidRPr="007A1410"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1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1"/>
        </w:rPr>
        <w:t>o</w:t>
      </w:r>
      <w:r w:rsidRPr="007A1410">
        <w:t>tels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b</w:t>
      </w:r>
      <w:r w:rsidRPr="007A1410">
        <w:t>e</w:t>
      </w:r>
      <w:r w:rsidRPr="007A1410">
        <w:rPr>
          <w:spacing w:val="1"/>
        </w:rPr>
        <w:t>droo</w:t>
      </w:r>
      <w:r w:rsidRPr="007A1410">
        <w:rPr>
          <w:spacing w:val="-1"/>
        </w:rPr>
        <w:t>m</w:t>
      </w:r>
      <w:r w:rsidRPr="007A1410">
        <w:t>s</w:t>
      </w:r>
      <w:r w:rsidRPr="007A1410">
        <w:rPr>
          <w:spacing w:val="-8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f</w:t>
      </w:r>
      <w:r w:rsidRPr="007A1410">
        <w:t>a</w:t>
      </w:r>
      <w:r w:rsidRPr="007A1410">
        <w:rPr>
          <w:spacing w:val="5"/>
        </w:rPr>
        <w:t>c</w:t>
      </w:r>
      <w:r w:rsidRPr="007A1410">
        <w:rPr>
          <w:spacing w:val="2"/>
        </w:rPr>
        <w:t>i</w:t>
      </w:r>
      <w:r w:rsidRPr="007A1410">
        <w:t>lit</w:t>
      </w:r>
      <w:r w:rsidRPr="007A1410">
        <w:rPr>
          <w:spacing w:val="-1"/>
        </w:rPr>
        <w:t>i</w:t>
      </w:r>
      <w:r w:rsidRPr="007A1410">
        <w:t>es.</w:t>
      </w:r>
    </w:p>
    <w:p w14:paraId="3B2AE510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-1"/>
        </w:rPr>
        <w:t>R</w:t>
      </w:r>
      <w:r w:rsidRPr="007A1410">
        <w:t>es</w:t>
      </w:r>
      <w:r w:rsidRPr="007A1410">
        <w:rPr>
          <w:spacing w:val="1"/>
        </w:rPr>
        <w:t>po</w:t>
      </w:r>
      <w:r w:rsidRPr="007A1410">
        <w:rPr>
          <w:spacing w:val="-1"/>
        </w:rPr>
        <w:t>n</w:t>
      </w:r>
      <w:r w:rsidRPr="007A1410">
        <w:rPr>
          <w:spacing w:val="1"/>
        </w:rPr>
        <w:t>d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11"/>
        </w:rPr>
        <w:t xml:space="preserve"> </w:t>
      </w:r>
      <w:r w:rsidRPr="007A1410">
        <w:t>to</w:t>
      </w:r>
      <w:r w:rsidRPr="007A1410">
        <w:rPr>
          <w:spacing w:val="-1"/>
        </w:rPr>
        <w:t xml:space="preserve"> </w:t>
      </w:r>
      <w:r w:rsidRPr="007A1410">
        <w:rPr>
          <w:spacing w:val="1"/>
        </w:rPr>
        <w:t>g</w:t>
      </w:r>
      <w:r w:rsidRPr="007A1410">
        <w:rPr>
          <w:spacing w:val="-1"/>
        </w:rPr>
        <w:t>u</w:t>
      </w:r>
      <w:r w:rsidRPr="007A1410">
        <w:t>e</w:t>
      </w:r>
      <w:r w:rsidRPr="007A1410">
        <w:rPr>
          <w:spacing w:val="2"/>
        </w:rPr>
        <w:t>s</w:t>
      </w:r>
      <w:r w:rsidRPr="007A1410">
        <w:t>t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co</w:t>
      </w:r>
      <w:r w:rsidRPr="007A1410">
        <w:rPr>
          <w:spacing w:val="-1"/>
        </w:rPr>
        <w:t>n</w:t>
      </w:r>
      <w:r w:rsidRPr="007A1410">
        <w:t>c</w:t>
      </w:r>
      <w:r w:rsidRPr="007A1410">
        <w:rPr>
          <w:spacing w:val="1"/>
        </w:rPr>
        <w:t>ern</w:t>
      </w:r>
      <w:r w:rsidRPr="007A1410">
        <w:rPr>
          <w:spacing w:val="-1"/>
        </w:rPr>
        <w:t>s</w:t>
      </w:r>
      <w:r w:rsidRPr="007A1410">
        <w:t>,</w:t>
      </w:r>
      <w:r w:rsidRPr="007A1410">
        <w:rPr>
          <w:spacing w:val="-7"/>
        </w:rPr>
        <w:t xml:space="preserve"> </w:t>
      </w:r>
      <w:r w:rsidRPr="007A1410">
        <w:rPr>
          <w:spacing w:val="1"/>
        </w:rPr>
        <w:t>q</w:t>
      </w:r>
      <w:r w:rsidRPr="007A1410">
        <w:rPr>
          <w:spacing w:val="-1"/>
        </w:rPr>
        <w:t>u</w:t>
      </w:r>
      <w:r w:rsidRPr="007A1410">
        <w:t>est</w:t>
      </w:r>
      <w:r w:rsidRPr="007A1410">
        <w:rPr>
          <w:spacing w:val="-1"/>
        </w:rPr>
        <w:t>i</w:t>
      </w:r>
      <w:r w:rsidRPr="007A1410">
        <w:rPr>
          <w:spacing w:val="1"/>
        </w:rPr>
        <w:t>on</w:t>
      </w:r>
      <w:r w:rsidRPr="007A1410">
        <w:t>s</w:t>
      </w:r>
      <w:r w:rsidRPr="007A1410">
        <w:rPr>
          <w:spacing w:val="-8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prob</w:t>
      </w:r>
      <w:r w:rsidRPr="007A1410">
        <w:t>le</w:t>
      </w:r>
      <w:r w:rsidRPr="007A1410">
        <w:rPr>
          <w:spacing w:val="-1"/>
        </w:rPr>
        <w:t>ms</w:t>
      </w:r>
      <w:r w:rsidRPr="007A1410">
        <w:t>.</w:t>
      </w:r>
    </w:p>
    <w:p w14:paraId="77A25779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S</w:t>
      </w:r>
      <w:r w:rsidRPr="007A1410">
        <w:rPr>
          <w:spacing w:val="1"/>
        </w:rPr>
        <w:t>o</w:t>
      </w:r>
      <w:r w:rsidRPr="007A1410">
        <w:t>liciting</w:t>
      </w:r>
      <w:r w:rsidRPr="007A1410">
        <w:rPr>
          <w:spacing w:val="-9"/>
        </w:rPr>
        <w:t xml:space="preserve"> </w:t>
      </w:r>
      <w:r w:rsidRPr="007A1410">
        <w:t>c</w:t>
      </w:r>
      <w:r w:rsidRPr="007A1410">
        <w:rPr>
          <w:spacing w:val="1"/>
        </w:rPr>
        <w:t>orpor</w:t>
      </w:r>
      <w:r w:rsidRPr="007A1410">
        <w:t>ate</w:t>
      </w:r>
      <w:r w:rsidRPr="007A1410">
        <w:rPr>
          <w:spacing w:val="-7"/>
        </w:rPr>
        <w:t xml:space="preserve"> </w:t>
      </w:r>
      <w:r w:rsidRPr="007A1410">
        <w:rPr>
          <w:spacing w:val="1"/>
        </w:rPr>
        <w:t>r</w:t>
      </w:r>
      <w:r w:rsidRPr="007A1410">
        <w:t>ate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b</w:t>
      </w:r>
      <w:r w:rsidRPr="007A1410">
        <w:rPr>
          <w:spacing w:val="-1"/>
        </w:rPr>
        <w:t>us</w:t>
      </w:r>
      <w:r w:rsidRPr="007A1410">
        <w:t>i</w:t>
      </w:r>
      <w:r w:rsidRPr="007A1410">
        <w:rPr>
          <w:spacing w:val="1"/>
        </w:rPr>
        <w:t>n</w:t>
      </w:r>
      <w:r w:rsidRPr="007A1410">
        <w:t>ess</w:t>
      </w:r>
      <w:r w:rsidRPr="007A1410">
        <w:rPr>
          <w:spacing w:val="-8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r</w:t>
      </w:r>
      <w:r w:rsidRPr="007A1410">
        <w:rPr>
          <w:spacing w:val="3"/>
        </w:rPr>
        <w:t>o</w:t>
      </w:r>
      <w:r w:rsidRPr="007A1410">
        <w:t>m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b</w:t>
      </w:r>
      <w:r w:rsidRPr="007A1410">
        <w:rPr>
          <w:spacing w:val="-1"/>
        </w:rPr>
        <w:t>us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rPr>
          <w:spacing w:val="3"/>
        </w:rPr>
        <w:t>e</w:t>
      </w:r>
      <w:r w:rsidRPr="007A1410">
        <w:rPr>
          <w:spacing w:val="-1"/>
        </w:rPr>
        <w:t>s</w:t>
      </w:r>
      <w:r w:rsidRPr="007A1410">
        <w:t>s</w:t>
      </w:r>
      <w:r w:rsidRPr="007A1410">
        <w:rPr>
          <w:spacing w:val="-7"/>
        </w:rPr>
        <w:t xml:space="preserve"> </w:t>
      </w:r>
      <w:r w:rsidRPr="007A1410">
        <w:t>tra</w:t>
      </w:r>
      <w:r w:rsidRPr="007A1410">
        <w:rPr>
          <w:spacing w:val="-1"/>
        </w:rPr>
        <w:t>v</w:t>
      </w:r>
      <w:r w:rsidRPr="007A1410">
        <w:rPr>
          <w:spacing w:val="3"/>
        </w:rPr>
        <w:t>e</w:t>
      </w:r>
      <w:r w:rsidRPr="007A1410">
        <w:t>l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a</w:t>
      </w:r>
      <w:r w:rsidRPr="007A1410">
        <w:rPr>
          <w:spacing w:val="-1"/>
        </w:rPr>
        <w:t>g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rPr>
          <w:spacing w:val="2"/>
        </w:rPr>
        <w:t>t</w:t>
      </w:r>
      <w:r w:rsidRPr="007A1410">
        <w:rPr>
          <w:spacing w:val="-1"/>
        </w:rPr>
        <w:t>s</w:t>
      </w:r>
      <w:r w:rsidRPr="007A1410">
        <w:t>.</w:t>
      </w:r>
    </w:p>
    <w:p w14:paraId="2A02B3CC" w14:textId="77777777" w:rsidR="004E0890" w:rsidRPr="007A1410" w:rsidRDefault="007A1410">
      <w:pPr>
        <w:spacing w:before="18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1"/>
        </w:rPr>
        <w:t>B</w:t>
      </w:r>
      <w:r w:rsidRPr="007A1410">
        <w:rPr>
          <w:spacing w:val="-1"/>
        </w:rPr>
        <w:t>u</w:t>
      </w:r>
      <w:r w:rsidRPr="007A1410">
        <w:t>il</w:t>
      </w:r>
      <w:r w:rsidRPr="007A1410">
        <w:rPr>
          <w:spacing w:val="1"/>
        </w:rPr>
        <w:t>d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d</w:t>
      </w:r>
      <w:r w:rsidRPr="007A1410">
        <w:t>e</w:t>
      </w:r>
      <w:r w:rsidRPr="007A1410">
        <w:rPr>
          <w:spacing w:val="-1"/>
        </w:rPr>
        <w:t>v</w:t>
      </w:r>
      <w:r w:rsidRPr="007A1410">
        <w:t>el</w:t>
      </w:r>
      <w:r w:rsidRPr="007A1410">
        <w:rPr>
          <w:spacing w:val="1"/>
        </w:rPr>
        <w:t>op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10"/>
        </w:rPr>
        <w:t xml:space="preserve"> </w:t>
      </w:r>
      <w:r w:rsidRPr="007A1410">
        <w:rPr>
          <w:spacing w:val="-1"/>
        </w:rPr>
        <w:t>s</w:t>
      </w:r>
      <w:r w:rsidRPr="007A1410">
        <w:t>tr</w:t>
      </w:r>
      <w:r w:rsidRPr="007A1410">
        <w:rPr>
          <w:spacing w:val="3"/>
        </w:rPr>
        <w:t>o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6"/>
        </w:rPr>
        <w:t xml:space="preserve"> </w:t>
      </w:r>
      <w:r w:rsidRPr="007A1410">
        <w:rPr>
          <w:spacing w:val="1"/>
        </w:rPr>
        <w:t>r</w:t>
      </w:r>
      <w:r w:rsidRPr="007A1410">
        <w:t>elati</w:t>
      </w:r>
      <w:r w:rsidRPr="007A1410">
        <w:rPr>
          <w:spacing w:val="1"/>
        </w:rPr>
        <w:t>o</w:t>
      </w:r>
      <w:r w:rsidRPr="007A1410">
        <w:rPr>
          <w:spacing w:val="-1"/>
        </w:rPr>
        <w:t>n</w:t>
      </w:r>
      <w:r w:rsidRPr="007A1410">
        <w:rPr>
          <w:spacing w:val="2"/>
        </w:rPr>
        <w:t>s</w:t>
      </w:r>
      <w:r w:rsidRPr="007A1410">
        <w:rPr>
          <w:spacing w:val="-1"/>
        </w:rPr>
        <w:t>h</w:t>
      </w:r>
      <w:r w:rsidRPr="007A1410">
        <w:t>i</w:t>
      </w:r>
      <w:r w:rsidRPr="007A1410">
        <w:rPr>
          <w:spacing w:val="1"/>
        </w:rPr>
        <w:t>p</w:t>
      </w:r>
      <w:r w:rsidRPr="007A1410">
        <w:t>s</w:t>
      </w:r>
      <w:r w:rsidRPr="007A1410">
        <w:rPr>
          <w:spacing w:val="-8"/>
        </w:rPr>
        <w:t xml:space="preserve"> </w:t>
      </w:r>
      <w:r w:rsidRPr="007A1410">
        <w:rPr>
          <w:spacing w:val="-2"/>
        </w:rPr>
        <w:t>w</w:t>
      </w:r>
      <w:r w:rsidRPr="007A1410">
        <w:rPr>
          <w:spacing w:val="2"/>
        </w:rPr>
        <w:t>i</w:t>
      </w:r>
      <w:r w:rsidRPr="007A1410">
        <w:t>th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bo</w:t>
      </w:r>
      <w:r w:rsidRPr="007A1410">
        <w:t>th</w:t>
      </w:r>
      <w:r w:rsidRPr="007A1410">
        <w:rPr>
          <w:spacing w:val="-3"/>
        </w:rPr>
        <w:t xml:space="preserve"> </w:t>
      </w:r>
      <w:r w:rsidRPr="007A1410">
        <w:rPr>
          <w:spacing w:val="-1"/>
        </w:rPr>
        <w:t>n</w:t>
      </w:r>
      <w:r w:rsidRPr="007A1410">
        <w:rPr>
          <w:spacing w:val="3"/>
        </w:rPr>
        <w:t>e</w:t>
      </w:r>
      <w:r w:rsidRPr="007A1410">
        <w:t>w</w:t>
      </w:r>
      <w:r w:rsidRPr="007A1410">
        <w:rPr>
          <w:spacing w:val="-3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o</w:t>
      </w:r>
      <w:r w:rsidRPr="007A1410">
        <w:t>ld</w:t>
      </w:r>
      <w:r w:rsidRPr="007A1410">
        <w:rPr>
          <w:spacing w:val="-2"/>
        </w:rPr>
        <w:t xml:space="preserve"> </w:t>
      </w:r>
      <w:r w:rsidRPr="007A1410">
        <w:t>c</w:t>
      </w:r>
      <w:r w:rsidRPr="007A1410">
        <w:rPr>
          <w:spacing w:val="-1"/>
        </w:rPr>
        <w:t>us</w:t>
      </w:r>
      <w:r w:rsidRPr="007A1410">
        <w:t>t</w:t>
      </w:r>
      <w:r w:rsidRPr="007A1410">
        <w:rPr>
          <w:spacing w:val="3"/>
        </w:rPr>
        <w:t>o</w:t>
      </w:r>
      <w:r w:rsidRPr="007A1410">
        <w:rPr>
          <w:spacing w:val="-4"/>
        </w:rPr>
        <w:t>m</w:t>
      </w:r>
      <w:r w:rsidRPr="007A1410">
        <w:t>e</w:t>
      </w:r>
      <w:r w:rsidRPr="007A1410">
        <w:rPr>
          <w:spacing w:val="1"/>
        </w:rPr>
        <w:t>r</w:t>
      </w:r>
      <w:r w:rsidRPr="007A1410">
        <w:rPr>
          <w:spacing w:val="-1"/>
        </w:rPr>
        <w:t>s</w:t>
      </w:r>
      <w:r w:rsidRPr="007A1410">
        <w:t>.</w:t>
      </w:r>
    </w:p>
    <w:p w14:paraId="44B84FE2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2"/>
        </w:rPr>
        <w:t>P</w:t>
      </w:r>
      <w:r w:rsidRPr="007A1410">
        <w:rPr>
          <w:spacing w:val="1"/>
        </w:rPr>
        <w:t>ro</w:t>
      </w:r>
      <w:r w:rsidRPr="007A1410">
        <w:rPr>
          <w:spacing w:val="-4"/>
        </w:rPr>
        <w:t>m</w:t>
      </w:r>
      <w:r w:rsidRPr="007A1410">
        <w:rPr>
          <w:spacing w:val="1"/>
        </w:rPr>
        <w:t>o</w:t>
      </w:r>
      <w:r w:rsidRPr="007A1410">
        <w:t>ti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9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-1"/>
        </w:rPr>
        <w:t xml:space="preserve"> </w:t>
      </w:r>
      <w:r w:rsidRPr="007A1410">
        <w:t>c</w:t>
      </w:r>
      <w:r w:rsidRPr="007A1410">
        <w:rPr>
          <w:spacing w:val="1"/>
        </w:rPr>
        <w:t>o</w:t>
      </w:r>
      <w:r w:rsidRPr="007A1410">
        <w:rPr>
          <w:spacing w:val="-1"/>
        </w:rPr>
        <w:t>n</w:t>
      </w:r>
      <w:r w:rsidRPr="007A1410">
        <w:rPr>
          <w:spacing w:val="-2"/>
        </w:rPr>
        <w:t>f</w:t>
      </w:r>
      <w:r w:rsidRPr="007A1410">
        <w:t>e</w:t>
      </w:r>
      <w:r w:rsidRPr="007A1410">
        <w:rPr>
          <w:spacing w:val="1"/>
        </w:rPr>
        <w:t>r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t>ce</w:t>
      </w:r>
      <w:r w:rsidRPr="007A1410">
        <w:rPr>
          <w:spacing w:val="-8"/>
        </w:rPr>
        <w:t xml:space="preserve"> </w:t>
      </w:r>
      <w:r w:rsidRPr="007A1410">
        <w:rPr>
          <w:spacing w:val="-2"/>
        </w:rPr>
        <w:t>f</w:t>
      </w:r>
      <w:r w:rsidRPr="007A1410">
        <w:t>a</w:t>
      </w:r>
      <w:r w:rsidRPr="007A1410">
        <w:rPr>
          <w:spacing w:val="3"/>
        </w:rPr>
        <w:t>c</w:t>
      </w:r>
      <w:r w:rsidRPr="007A1410">
        <w:rPr>
          <w:spacing w:val="2"/>
        </w:rPr>
        <w:t>i</w:t>
      </w:r>
      <w:r w:rsidRPr="007A1410">
        <w:t>lit</w:t>
      </w:r>
      <w:r w:rsidRPr="007A1410">
        <w:rPr>
          <w:spacing w:val="-1"/>
        </w:rPr>
        <w:t>i</w:t>
      </w:r>
      <w:r w:rsidRPr="007A1410">
        <w:t>es</w:t>
      </w:r>
      <w:r w:rsidRPr="007A1410">
        <w:rPr>
          <w:spacing w:val="-7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at</w:t>
      </w:r>
      <w:r w:rsidRPr="007A1410">
        <w:rPr>
          <w:spacing w:val="-3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-1"/>
        </w:rPr>
        <w:t xml:space="preserve"> h</w:t>
      </w:r>
      <w:r w:rsidRPr="007A1410">
        <w:rPr>
          <w:spacing w:val="1"/>
        </w:rPr>
        <w:t>o</w:t>
      </w:r>
      <w:r w:rsidRPr="007A1410">
        <w:rPr>
          <w:spacing w:val="4"/>
        </w:rPr>
        <w:t>t</w:t>
      </w:r>
      <w:r w:rsidRPr="007A1410">
        <w:t>el</w:t>
      </w:r>
      <w:r w:rsidRPr="007A1410">
        <w:rPr>
          <w:spacing w:val="-4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3"/>
        </w:rPr>
        <w:t>a</w:t>
      </w:r>
      <w:r w:rsidRPr="007A1410">
        <w:t>s</w:t>
      </w:r>
      <w:r w:rsidRPr="007A1410">
        <w:rPr>
          <w:spacing w:val="-3"/>
        </w:rPr>
        <w:t xml:space="preserve"> </w:t>
      </w:r>
      <w:r w:rsidRPr="007A1410">
        <w:t>to</w:t>
      </w:r>
      <w:r w:rsidRPr="007A1410">
        <w:rPr>
          <w:spacing w:val="-1"/>
        </w:rPr>
        <w:t xml:space="preserve"> </w:t>
      </w:r>
      <w:r w:rsidRPr="007A1410">
        <w:rPr>
          <w:spacing w:val="1"/>
        </w:rPr>
        <w:t>of</w:t>
      </w:r>
      <w:r w:rsidRPr="007A1410">
        <w:rPr>
          <w:spacing w:val="-2"/>
        </w:rPr>
        <w:t>f</w:t>
      </w:r>
      <w:r w:rsidRPr="007A1410">
        <w:t>e</w:t>
      </w:r>
      <w:r w:rsidRPr="007A1410">
        <w:rPr>
          <w:spacing w:val="1"/>
        </w:rPr>
        <w:t>r</w:t>
      </w:r>
      <w:r w:rsidRPr="007A1410">
        <w:t>.</w:t>
      </w:r>
    </w:p>
    <w:p w14:paraId="6DDD6279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Getti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5"/>
        </w:rPr>
        <w:t xml:space="preserve"> </w:t>
      </w:r>
      <w:r w:rsidRPr="007A1410">
        <w:rPr>
          <w:spacing w:val="-2"/>
        </w:rPr>
        <w:t>f</w:t>
      </w:r>
      <w:r w:rsidRPr="007A1410">
        <w:t>e</w:t>
      </w:r>
      <w:r w:rsidRPr="007A1410">
        <w:rPr>
          <w:spacing w:val="1"/>
        </w:rPr>
        <w:t>edb</w:t>
      </w:r>
      <w:r w:rsidRPr="007A1410">
        <w:t>a</w:t>
      </w:r>
      <w:r w:rsidRPr="007A1410">
        <w:rPr>
          <w:spacing w:val="1"/>
        </w:rPr>
        <w:t>c</w:t>
      </w:r>
      <w:r w:rsidRPr="007A1410">
        <w:t>k</w:t>
      </w:r>
      <w:r w:rsidRPr="007A1410">
        <w:rPr>
          <w:spacing w:val="-8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r</w:t>
      </w:r>
      <w:r w:rsidRPr="007A1410">
        <w:rPr>
          <w:spacing w:val="3"/>
        </w:rPr>
        <w:t>o</w:t>
      </w:r>
      <w:r w:rsidRPr="007A1410">
        <w:t>m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g</w:t>
      </w:r>
      <w:r w:rsidRPr="007A1410">
        <w:rPr>
          <w:spacing w:val="-1"/>
        </w:rPr>
        <w:t>u</w:t>
      </w:r>
      <w:r w:rsidRPr="007A1410">
        <w:t>es</w:t>
      </w:r>
      <w:r w:rsidRPr="007A1410">
        <w:rPr>
          <w:spacing w:val="2"/>
        </w:rPr>
        <w:t>t</w:t>
      </w:r>
      <w:r w:rsidRPr="007A1410">
        <w:t>s</w:t>
      </w:r>
      <w:r w:rsidRPr="007A1410">
        <w:rPr>
          <w:spacing w:val="-5"/>
        </w:rPr>
        <w:t xml:space="preserve"> </w:t>
      </w:r>
      <w:r w:rsidRPr="007A1410">
        <w:rPr>
          <w:spacing w:val="-2"/>
        </w:rPr>
        <w:t>w</w:t>
      </w:r>
      <w:r w:rsidRPr="007A1410">
        <w:rPr>
          <w:spacing w:val="1"/>
        </w:rPr>
        <w:t>h</w:t>
      </w:r>
      <w:r w:rsidRPr="007A1410">
        <w:t>o</w:t>
      </w:r>
      <w:r w:rsidRPr="007A1410">
        <w:rPr>
          <w:spacing w:val="-2"/>
        </w:rPr>
        <w:t xml:space="preserve"> </w:t>
      </w:r>
      <w:r w:rsidRPr="007A1410">
        <w:t>a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-1"/>
        </w:rPr>
        <w:t xml:space="preserve"> </w:t>
      </w:r>
      <w:r w:rsidRPr="007A1410">
        <w:t>lea</w:t>
      </w:r>
      <w:r w:rsidRPr="007A1410">
        <w:rPr>
          <w:spacing w:val="-1"/>
        </w:rPr>
        <w:t>v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7"/>
        </w:rPr>
        <w:t xml:space="preserve"> </w:t>
      </w:r>
      <w:r w:rsidRPr="007A1410">
        <w:rPr>
          <w:spacing w:val="3"/>
        </w:rPr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t>t</w:t>
      </w:r>
      <w:r w:rsidRPr="007A1410">
        <w:rPr>
          <w:spacing w:val="-1"/>
        </w:rPr>
        <w:t>h</w:t>
      </w:r>
      <w:r w:rsidRPr="007A1410">
        <w:rPr>
          <w:spacing w:val="3"/>
        </w:rPr>
        <w:t>e</w:t>
      </w:r>
      <w:r w:rsidRPr="007A1410">
        <w:t>n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dr</w:t>
      </w:r>
      <w:r w:rsidRPr="007A1410">
        <w:t>a</w:t>
      </w:r>
      <w:r w:rsidRPr="007A1410">
        <w:rPr>
          <w:spacing w:val="-2"/>
        </w:rPr>
        <w:t>w</w:t>
      </w:r>
      <w:r w:rsidRPr="007A1410">
        <w:rPr>
          <w:spacing w:val="2"/>
        </w:rPr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t>c</w:t>
      </w:r>
      <w:r w:rsidRPr="007A1410">
        <w:rPr>
          <w:spacing w:val="1"/>
        </w:rPr>
        <w:t>o</w:t>
      </w:r>
      <w:r w:rsidRPr="007A1410">
        <w:rPr>
          <w:spacing w:val="-1"/>
        </w:rPr>
        <w:t>n</w:t>
      </w:r>
      <w:r w:rsidRPr="007A1410">
        <w:t>c</w:t>
      </w:r>
      <w:r w:rsidRPr="007A1410">
        <w:rPr>
          <w:spacing w:val="2"/>
        </w:rPr>
        <w:t>l</w:t>
      </w:r>
      <w:r w:rsidRPr="007A1410">
        <w:rPr>
          <w:spacing w:val="-1"/>
        </w:rPr>
        <w:t>us</w:t>
      </w:r>
      <w:r w:rsidRPr="007A1410">
        <w:t>i</w:t>
      </w:r>
      <w:r w:rsidRPr="007A1410">
        <w:rPr>
          <w:spacing w:val="3"/>
        </w:rPr>
        <w:t>o</w:t>
      </w:r>
      <w:r w:rsidRPr="007A1410">
        <w:rPr>
          <w:spacing w:val="-1"/>
        </w:rPr>
        <w:t>n</w:t>
      </w:r>
      <w:r w:rsidRPr="007A1410">
        <w:t>s</w:t>
      </w:r>
      <w:r w:rsidRPr="007A1410">
        <w:rPr>
          <w:spacing w:val="-7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r</w:t>
      </w:r>
      <w:r w:rsidRPr="007A1410">
        <w:rPr>
          <w:spacing w:val="3"/>
        </w:rPr>
        <w:t>o</w:t>
      </w:r>
      <w:r w:rsidRPr="007A1410">
        <w:t>m</w:t>
      </w:r>
      <w:r w:rsidRPr="007A1410">
        <w:rPr>
          <w:spacing w:val="-8"/>
        </w:rPr>
        <w:t xml:space="preserve"> </w:t>
      </w:r>
      <w:r w:rsidRPr="007A1410">
        <w:t>it.</w:t>
      </w:r>
    </w:p>
    <w:p w14:paraId="61179FD6" w14:textId="77777777" w:rsidR="004E0890" w:rsidRPr="007A1410" w:rsidRDefault="007A1410">
      <w:pPr>
        <w:spacing w:before="18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-2"/>
        </w:rPr>
        <w:t>A</w:t>
      </w:r>
      <w:r w:rsidRPr="007A1410">
        <w:t>cti</w:t>
      </w:r>
      <w:r w:rsidRPr="007A1410">
        <w:rPr>
          <w:spacing w:val="3"/>
        </w:rPr>
        <w:t>o</w:t>
      </w:r>
      <w:r w:rsidRPr="007A1410">
        <w:rPr>
          <w:spacing w:val="-1"/>
        </w:rPr>
        <w:t>n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9"/>
        </w:rPr>
        <w:t xml:space="preserve"> </w:t>
      </w:r>
      <w:r w:rsidRPr="007A1410">
        <w:t>all</w:t>
      </w:r>
      <w:r w:rsidRPr="007A1410">
        <w:rPr>
          <w:spacing w:val="1"/>
        </w:rPr>
        <w:t xml:space="preserve"> </w:t>
      </w:r>
      <w:r w:rsidRPr="007A1410">
        <w:rPr>
          <w:spacing w:val="-1"/>
        </w:rPr>
        <w:t>s</w:t>
      </w:r>
      <w:r w:rsidRPr="007A1410">
        <w:t>ales</w:t>
      </w:r>
      <w:r w:rsidRPr="007A1410">
        <w:rPr>
          <w:spacing w:val="-4"/>
        </w:rPr>
        <w:t xml:space="preserve"> </w:t>
      </w:r>
      <w:r w:rsidRPr="007A1410">
        <w:t>lea</w:t>
      </w:r>
      <w:r w:rsidRPr="007A1410">
        <w:rPr>
          <w:spacing w:val="1"/>
        </w:rPr>
        <w:t>d</w:t>
      </w:r>
      <w:r w:rsidRPr="007A1410">
        <w:rPr>
          <w:spacing w:val="-1"/>
        </w:rPr>
        <w:t>s</w:t>
      </w:r>
      <w:r w:rsidRPr="007A1410">
        <w:t>.</w:t>
      </w:r>
    </w:p>
    <w:p w14:paraId="625BB386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2"/>
        </w:rPr>
        <w:t>P</w:t>
      </w:r>
      <w:r w:rsidRPr="007A1410">
        <w:rPr>
          <w:spacing w:val="-1"/>
        </w:rPr>
        <w:t>u</w:t>
      </w:r>
      <w:r w:rsidRPr="007A1410">
        <w:t>tting</w:t>
      </w:r>
      <w:r w:rsidRPr="007A1410">
        <w:rPr>
          <w:spacing w:val="-7"/>
        </w:rPr>
        <w:t xml:space="preserve"> </w:t>
      </w:r>
      <w:r w:rsidRPr="007A1410">
        <w:t>t</w:t>
      </w:r>
      <w:r w:rsidRPr="007A1410">
        <w:rPr>
          <w:spacing w:val="1"/>
        </w:rPr>
        <w:t>o</w:t>
      </w:r>
      <w:r w:rsidRPr="007A1410">
        <w:rPr>
          <w:spacing w:val="-1"/>
        </w:rPr>
        <w:t>g</w:t>
      </w:r>
      <w:r w:rsidRPr="007A1410">
        <w:t>e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er</w:t>
      </w:r>
      <w:r w:rsidRPr="007A1410">
        <w:rPr>
          <w:spacing w:val="-6"/>
        </w:rPr>
        <w:t xml:space="preserve"> </w:t>
      </w:r>
      <w:r w:rsidRPr="007A1410">
        <w:rPr>
          <w:spacing w:val="-1"/>
        </w:rPr>
        <w:t>s</w:t>
      </w:r>
      <w:r w:rsidRPr="007A1410">
        <w:t>al</w:t>
      </w:r>
      <w:r w:rsidRPr="007A1410">
        <w:rPr>
          <w:spacing w:val="3"/>
        </w:rPr>
        <w:t>e</w:t>
      </w:r>
      <w:r w:rsidRPr="007A1410">
        <w:t>s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por</w:t>
      </w:r>
      <w:r w:rsidRPr="007A1410">
        <w:t>ts</w:t>
      </w:r>
      <w:r w:rsidRPr="007A1410">
        <w:rPr>
          <w:spacing w:val="-7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t>t</w:t>
      </w:r>
      <w:r w:rsidRPr="007A1410">
        <w:rPr>
          <w:spacing w:val="-1"/>
        </w:rPr>
        <w:t>h</w:t>
      </w:r>
      <w:r w:rsidRPr="007A1410">
        <w:rPr>
          <w:spacing w:val="3"/>
        </w:rPr>
        <w:t>e</w:t>
      </w:r>
      <w:r w:rsidRPr="007A1410">
        <w:t>n</w:t>
      </w:r>
      <w:r w:rsidRPr="007A1410">
        <w:rPr>
          <w:spacing w:val="-4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o</w:t>
      </w:r>
      <w:r w:rsidRPr="007A1410">
        <w:rPr>
          <w:spacing w:val="3"/>
        </w:rPr>
        <w:t>r</w:t>
      </w:r>
      <w:r w:rsidRPr="007A1410">
        <w:rPr>
          <w:spacing w:val="-2"/>
        </w:rPr>
        <w:t>w</w:t>
      </w:r>
      <w:r w:rsidRPr="007A1410">
        <w:t>a</w:t>
      </w:r>
      <w:r w:rsidRPr="007A1410">
        <w:rPr>
          <w:spacing w:val="1"/>
        </w:rPr>
        <w:t>rd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10"/>
        </w:rPr>
        <w:t xml:space="preserve"> </w:t>
      </w:r>
      <w:r w:rsidRPr="007A1410">
        <w:t>t</w:t>
      </w:r>
      <w:r w:rsidRPr="007A1410">
        <w:rPr>
          <w:spacing w:val="-1"/>
        </w:rPr>
        <w:t>h</w:t>
      </w:r>
      <w:r w:rsidRPr="007A1410">
        <w:rPr>
          <w:spacing w:val="3"/>
        </w:rPr>
        <w:t>o</w:t>
      </w:r>
      <w:r w:rsidRPr="007A1410">
        <w:rPr>
          <w:spacing w:val="-1"/>
        </w:rPr>
        <w:t>s</w:t>
      </w:r>
      <w:r w:rsidRPr="007A1410">
        <w:t>e</w:t>
      </w:r>
      <w:r w:rsidRPr="007A1410">
        <w:rPr>
          <w:spacing w:val="-3"/>
        </w:rPr>
        <w:t xml:space="preserve"> </w:t>
      </w:r>
      <w:r w:rsidRPr="007A1410">
        <w:rPr>
          <w:spacing w:val="1"/>
        </w:rPr>
        <w:t>o</w:t>
      </w:r>
      <w:r w:rsidRPr="007A1410">
        <w:t>n</w:t>
      </w:r>
      <w:r w:rsidRPr="007A1410">
        <w:rPr>
          <w:spacing w:val="-3"/>
        </w:rPr>
        <w:t xml:space="preserve"> </w:t>
      </w:r>
      <w:r w:rsidRPr="007A1410">
        <w:rPr>
          <w:spacing w:val="2"/>
        </w:rPr>
        <w:t>t</w:t>
      </w:r>
      <w:r w:rsidRPr="007A1410">
        <w:t>o</w:t>
      </w:r>
      <w:r w:rsidRPr="007A1410">
        <w:rPr>
          <w:spacing w:val="-1"/>
        </w:rPr>
        <w:t xml:space="preserve"> s</w:t>
      </w:r>
      <w:r w:rsidRPr="007A1410">
        <w:t>e</w:t>
      </w:r>
      <w:r w:rsidRPr="007A1410">
        <w:rPr>
          <w:spacing w:val="-1"/>
        </w:rPr>
        <w:t>n</w:t>
      </w:r>
      <w:r w:rsidRPr="007A1410">
        <w:t>i</w:t>
      </w:r>
      <w:r w:rsidRPr="007A1410">
        <w:rPr>
          <w:spacing w:val="1"/>
        </w:rPr>
        <w:t>o</w:t>
      </w:r>
      <w:r w:rsidRPr="007A1410">
        <w:t>r</w:t>
      </w:r>
      <w:r w:rsidRPr="007A1410">
        <w:rPr>
          <w:spacing w:val="-2"/>
        </w:rPr>
        <w:t xml:space="preserve"> </w:t>
      </w:r>
      <w:r w:rsidRPr="007A1410">
        <w:rPr>
          <w:spacing w:val="-4"/>
        </w:rPr>
        <w:t>m</w:t>
      </w:r>
      <w:r w:rsidRPr="007A1410">
        <w:t>a</w:t>
      </w:r>
      <w:r w:rsidRPr="007A1410">
        <w:rPr>
          <w:spacing w:val="-1"/>
        </w:rPr>
        <w:t>n</w:t>
      </w:r>
      <w:r w:rsidRPr="007A1410">
        <w:rPr>
          <w:spacing w:val="3"/>
        </w:rPr>
        <w:t>a</w:t>
      </w:r>
      <w:r w:rsidRPr="007A1410">
        <w:rPr>
          <w:spacing w:val="-1"/>
        </w:rPr>
        <w:t>g</w:t>
      </w:r>
      <w:r w:rsidRPr="007A1410">
        <w:t>e</w:t>
      </w:r>
      <w:r w:rsidRPr="007A1410">
        <w:rPr>
          <w:spacing w:val="1"/>
        </w:rPr>
        <w:t>r</w:t>
      </w:r>
      <w:r w:rsidRPr="007A1410">
        <w:rPr>
          <w:spacing w:val="-1"/>
        </w:rPr>
        <w:t>s</w:t>
      </w:r>
      <w:r w:rsidRPr="007A1410">
        <w:t>.</w:t>
      </w:r>
    </w:p>
    <w:p w14:paraId="73031343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-1"/>
        </w:rPr>
        <w:t>C</w:t>
      </w:r>
      <w:r w:rsidRPr="007A1410">
        <w:t>a</w:t>
      </w:r>
      <w:r w:rsidRPr="007A1410">
        <w:rPr>
          <w:spacing w:val="1"/>
        </w:rPr>
        <w:t>r</w:t>
      </w:r>
      <w:r w:rsidRPr="007A1410">
        <w:rPr>
          <w:spacing w:val="3"/>
        </w:rPr>
        <w:t>r</w:t>
      </w:r>
      <w:r w:rsidRPr="007A1410">
        <w:rPr>
          <w:spacing w:val="-4"/>
        </w:rPr>
        <w:t>y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rPr>
          <w:spacing w:val="1"/>
        </w:rPr>
        <w:t>ou</w:t>
      </w:r>
      <w:r w:rsidRPr="007A1410">
        <w:t>t</w:t>
      </w:r>
      <w:r w:rsidRPr="007A1410">
        <w:rPr>
          <w:spacing w:val="-3"/>
        </w:rPr>
        <w:t xml:space="preserve"> </w:t>
      </w:r>
      <w:r w:rsidRPr="007A1410">
        <w:rPr>
          <w:spacing w:val="1"/>
        </w:rPr>
        <w:t>an</w:t>
      </w:r>
      <w:r w:rsidRPr="007A1410">
        <w:t>y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a</w:t>
      </w:r>
      <w:r w:rsidRPr="007A1410">
        <w:rPr>
          <w:spacing w:val="-1"/>
        </w:rPr>
        <w:t>s</w:t>
      </w:r>
      <w:r w:rsidRPr="007A1410">
        <w:rPr>
          <w:spacing w:val="1"/>
        </w:rPr>
        <w:t>o</w:t>
      </w:r>
      <w:r w:rsidRPr="007A1410">
        <w:rPr>
          <w:spacing w:val="-1"/>
        </w:rPr>
        <w:t>n</w:t>
      </w:r>
      <w:r w:rsidRPr="007A1410">
        <w:t>a</w:t>
      </w:r>
      <w:r w:rsidRPr="007A1410">
        <w:rPr>
          <w:spacing w:val="1"/>
        </w:rPr>
        <w:t>b</w:t>
      </w:r>
      <w:r w:rsidRPr="007A1410">
        <w:t>le</w:t>
      </w:r>
      <w:r w:rsidRPr="007A1410">
        <w:rPr>
          <w:spacing w:val="-9"/>
        </w:rPr>
        <w:t xml:space="preserve"> 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q</w:t>
      </w:r>
      <w:r w:rsidRPr="007A1410">
        <w:rPr>
          <w:spacing w:val="-1"/>
        </w:rPr>
        <w:t>u</w:t>
      </w:r>
      <w:r w:rsidRPr="007A1410">
        <w:t>ests</w:t>
      </w:r>
      <w:r w:rsidRPr="007A1410">
        <w:rPr>
          <w:spacing w:val="-8"/>
        </w:rPr>
        <w:t xml:space="preserve"> </w:t>
      </w:r>
      <w:r w:rsidRPr="007A1410">
        <w:rPr>
          <w:spacing w:val="3"/>
        </w:rPr>
        <w:t>a</w:t>
      </w:r>
      <w:r w:rsidRPr="007A1410">
        <w:t>s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q</w:t>
      </w:r>
      <w:r w:rsidRPr="007A1410">
        <w:rPr>
          <w:spacing w:val="-1"/>
        </w:rPr>
        <w:t>u</w:t>
      </w:r>
      <w:r w:rsidRPr="007A1410">
        <w:t>i</w:t>
      </w:r>
      <w:r w:rsidRPr="007A1410">
        <w:rPr>
          <w:spacing w:val="5"/>
        </w:rPr>
        <w:t>r</w:t>
      </w:r>
      <w:r w:rsidRPr="007A1410">
        <w:t>ed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b</w:t>
      </w:r>
      <w:r w:rsidRPr="007A1410">
        <w:t>y</w:t>
      </w:r>
      <w:r w:rsidRPr="007A1410">
        <w:rPr>
          <w:spacing w:val="-5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-1"/>
        </w:rPr>
        <w:t xml:space="preserve"> </w:t>
      </w:r>
      <w:r w:rsidRPr="007A1410">
        <w:t>G</w:t>
      </w:r>
      <w:r w:rsidRPr="007A1410">
        <w:rPr>
          <w:spacing w:val="3"/>
        </w:rPr>
        <w:t>e</w:t>
      </w:r>
      <w:r w:rsidRPr="007A1410">
        <w:rPr>
          <w:spacing w:val="1"/>
        </w:rPr>
        <w:t>n</w:t>
      </w:r>
      <w:r w:rsidRPr="007A1410">
        <w:t>e</w:t>
      </w:r>
      <w:r w:rsidRPr="007A1410">
        <w:rPr>
          <w:spacing w:val="1"/>
        </w:rPr>
        <w:t>r</w:t>
      </w:r>
      <w:r w:rsidRPr="007A1410">
        <w:t>al</w:t>
      </w:r>
      <w:r w:rsidRPr="007A1410">
        <w:rPr>
          <w:spacing w:val="-6"/>
        </w:rPr>
        <w:t xml:space="preserve"> </w:t>
      </w:r>
      <w:r w:rsidRPr="007A1410">
        <w:t>M</w:t>
      </w:r>
      <w:r w:rsidRPr="007A1410">
        <w:rPr>
          <w:spacing w:val="1"/>
        </w:rPr>
        <w:t>a</w:t>
      </w:r>
      <w:r w:rsidRPr="007A1410">
        <w:rPr>
          <w:spacing w:val="-1"/>
        </w:rPr>
        <w:t>n</w:t>
      </w:r>
      <w:r w:rsidRPr="007A1410">
        <w:t>a</w:t>
      </w:r>
      <w:r w:rsidRPr="007A1410">
        <w:rPr>
          <w:spacing w:val="-1"/>
        </w:rPr>
        <w:t>g</w:t>
      </w:r>
      <w:r w:rsidRPr="007A1410">
        <w:t>e</w:t>
      </w:r>
      <w:r w:rsidRPr="007A1410">
        <w:rPr>
          <w:spacing w:val="1"/>
        </w:rPr>
        <w:t>r</w:t>
      </w:r>
      <w:r w:rsidRPr="007A1410">
        <w:t>.</w:t>
      </w:r>
    </w:p>
    <w:p w14:paraId="5806EDA5" w14:textId="77777777" w:rsidR="004E0890" w:rsidRPr="007A1410" w:rsidRDefault="007A1410">
      <w:pPr>
        <w:spacing w:before="18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Ke</w:t>
      </w:r>
      <w:r w:rsidRPr="007A1410">
        <w:rPr>
          <w:spacing w:val="1"/>
        </w:rPr>
        <w:t>ep</w:t>
      </w:r>
      <w:r w:rsidRPr="007A1410"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rPr>
          <w:spacing w:val="1"/>
        </w:rPr>
        <w:t>d</w:t>
      </w:r>
      <w:r w:rsidRPr="007A1410">
        <w:t>e</w:t>
      </w:r>
      <w:r w:rsidRPr="007A1410">
        <w:rPr>
          <w:spacing w:val="1"/>
        </w:rPr>
        <w:t>p</w:t>
      </w:r>
      <w:r w:rsidRPr="007A1410">
        <w:t>a</w:t>
      </w:r>
      <w:r w:rsidRPr="007A1410">
        <w:rPr>
          <w:spacing w:val="1"/>
        </w:rPr>
        <w:t>r</w:t>
      </w:r>
      <w:r w:rsidRPr="007A1410">
        <w:rPr>
          <w:spacing w:val="2"/>
        </w:rPr>
        <w:t>t</w:t>
      </w:r>
      <w:r w:rsidRPr="007A1410">
        <w:rPr>
          <w:spacing w:val="-4"/>
        </w:rPr>
        <w:t>m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t>tal</w:t>
      </w:r>
      <w:r w:rsidRPr="007A1410">
        <w:rPr>
          <w:spacing w:val="-10"/>
        </w:rPr>
        <w:t xml:space="preserve"> </w:t>
      </w:r>
      <w:r w:rsidRPr="007A1410">
        <w:t>c</w:t>
      </w:r>
      <w:r w:rsidRPr="007A1410">
        <w:rPr>
          <w:spacing w:val="1"/>
        </w:rPr>
        <w:t>o</w:t>
      </w:r>
      <w:r w:rsidRPr="007A1410">
        <w:rPr>
          <w:spacing w:val="-1"/>
        </w:rPr>
        <w:t>s</w:t>
      </w:r>
      <w:r w:rsidRPr="007A1410">
        <w:rPr>
          <w:spacing w:val="2"/>
        </w:rPr>
        <w:t>t</w:t>
      </w:r>
      <w:r w:rsidRPr="007A1410">
        <w:t>s</w:t>
      </w:r>
      <w:r w:rsidRPr="007A1410">
        <w:rPr>
          <w:spacing w:val="-4"/>
        </w:rPr>
        <w:t xml:space="preserve"> </w:t>
      </w:r>
      <w:r w:rsidRPr="007A1410">
        <w:t>in</w:t>
      </w:r>
      <w:r w:rsidRPr="007A1410">
        <w:rPr>
          <w:spacing w:val="-1"/>
        </w:rPr>
        <w:t xml:space="preserve"> </w:t>
      </w:r>
      <w:r w:rsidRPr="007A1410">
        <w:t>li</w:t>
      </w:r>
      <w:r w:rsidRPr="007A1410">
        <w:rPr>
          <w:spacing w:val="-2"/>
        </w:rPr>
        <w:t>n</w:t>
      </w:r>
      <w:r w:rsidRPr="007A1410">
        <w:t xml:space="preserve">e </w:t>
      </w:r>
      <w:r w:rsidRPr="007A1410">
        <w:rPr>
          <w:spacing w:val="-2"/>
        </w:rPr>
        <w:t>w</w:t>
      </w:r>
      <w:r w:rsidRPr="007A1410">
        <w:t>i</w:t>
      </w:r>
      <w:r w:rsidRPr="007A1410">
        <w:rPr>
          <w:spacing w:val="2"/>
        </w:rPr>
        <w:t>t</w:t>
      </w:r>
      <w:r w:rsidRPr="007A1410">
        <w:t>h</w:t>
      </w:r>
      <w:r w:rsidRPr="007A1410">
        <w:rPr>
          <w:spacing w:val="-5"/>
        </w:rPr>
        <w:t xml:space="preserve"> </w:t>
      </w:r>
      <w:r w:rsidRPr="007A1410">
        <w:t>a</w:t>
      </w:r>
      <w:r w:rsidRPr="007A1410">
        <w:rPr>
          <w:spacing w:val="-1"/>
        </w:rPr>
        <w:t>g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e</w:t>
      </w:r>
      <w:r w:rsidRPr="007A1410">
        <w:t>d</w:t>
      </w:r>
      <w:r w:rsidRPr="007A1410">
        <w:rPr>
          <w:spacing w:val="-4"/>
        </w:rPr>
        <w:t xml:space="preserve"> </w:t>
      </w:r>
      <w:r w:rsidRPr="007A1410">
        <w:t>a</w:t>
      </w:r>
      <w:r w:rsidRPr="007A1410">
        <w:rPr>
          <w:spacing w:val="1"/>
        </w:rPr>
        <w:t>nn</w:t>
      </w:r>
      <w:r w:rsidRPr="007A1410">
        <w:rPr>
          <w:spacing w:val="-1"/>
        </w:rPr>
        <w:t>u</w:t>
      </w:r>
      <w:r w:rsidRPr="007A1410">
        <w:t>al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b</w:t>
      </w:r>
      <w:r w:rsidRPr="007A1410">
        <w:rPr>
          <w:spacing w:val="-1"/>
        </w:rPr>
        <w:t>u</w:t>
      </w:r>
      <w:r w:rsidRPr="007A1410">
        <w:rPr>
          <w:spacing w:val="1"/>
        </w:rPr>
        <w:t>dg</w:t>
      </w:r>
      <w:r w:rsidRPr="007A1410">
        <w:t>ets.</w:t>
      </w:r>
    </w:p>
    <w:p w14:paraId="1CD7B9F8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1"/>
        </w:rPr>
        <w:t>Wor</w:t>
      </w:r>
      <w:r w:rsidRPr="007A1410">
        <w:rPr>
          <w:spacing w:val="-1"/>
        </w:rPr>
        <w:t>k</w:t>
      </w:r>
      <w:r w:rsidRPr="007A1410"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6"/>
        </w:rPr>
        <w:t xml:space="preserve"> </w:t>
      </w:r>
      <w:r w:rsidRPr="007A1410">
        <w:rPr>
          <w:spacing w:val="-2"/>
        </w:rPr>
        <w:t>w</w:t>
      </w:r>
      <w:r w:rsidRPr="007A1410">
        <w:rPr>
          <w:spacing w:val="2"/>
        </w:rPr>
        <w:t>i</w:t>
      </w:r>
      <w:r w:rsidRPr="007A1410">
        <w:t>t</w:t>
      </w:r>
      <w:r w:rsidRPr="007A1410">
        <w:rPr>
          <w:spacing w:val="-1"/>
        </w:rPr>
        <w:t>h</w:t>
      </w:r>
      <w:r w:rsidRPr="007A1410">
        <w:rPr>
          <w:spacing w:val="2"/>
        </w:rPr>
        <w:t>i</w:t>
      </w:r>
      <w:r w:rsidRPr="007A1410">
        <w:t>n</w:t>
      </w:r>
      <w:r w:rsidRPr="007A1410">
        <w:rPr>
          <w:spacing w:val="-6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t>e</w:t>
      </w:r>
      <w:r w:rsidRPr="007A1410">
        <w:rPr>
          <w:spacing w:val="-1"/>
        </w:rPr>
        <w:t xml:space="preserve"> </w:t>
      </w:r>
      <w:r w:rsidRPr="007A1410">
        <w:t>l</w:t>
      </w:r>
      <w:r w:rsidRPr="007A1410">
        <w:rPr>
          <w:spacing w:val="1"/>
        </w:rPr>
        <w:t>o</w:t>
      </w:r>
      <w:r w:rsidRPr="007A1410">
        <w:t>c</w:t>
      </w:r>
      <w:r w:rsidRPr="007A1410">
        <w:rPr>
          <w:spacing w:val="1"/>
        </w:rPr>
        <w:t>a</w:t>
      </w:r>
      <w:r w:rsidRPr="007A1410">
        <w:t>l</w:t>
      </w:r>
      <w:r w:rsidRPr="007A1410">
        <w:rPr>
          <w:spacing w:val="-2"/>
        </w:rPr>
        <w:t xml:space="preserve"> </w:t>
      </w:r>
      <w:r w:rsidRPr="007A1410">
        <w:rPr>
          <w:spacing w:val="-4"/>
        </w:rPr>
        <w:t>m</w:t>
      </w:r>
      <w:r w:rsidRPr="007A1410">
        <w:t>a</w:t>
      </w:r>
      <w:r w:rsidRPr="007A1410">
        <w:rPr>
          <w:spacing w:val="3"/>
        </w:rPr>
        <w:t>r</w:t>
      </w:r>
      <w:r w:rsidRPr="007A1410">
        <w:rPr>
          <w:spacing w:val="-1"/>
        </w:rPr>
        <w:t>k</w:t>
      </w:r>
      <w:r w:rsidRPr="007A1410">
        <w:t>ets</w:t>
      </w:r>
      <w:r w:rsidRPr="007A1410">
        <w:rPr>
          <w:spacing w:val="-6"/>
        </w:rPr>
        <w:t xml:space="preserve"> </w:t>
      </w:r>
      <w:r w:rsidRPr="007A1410">
        <w:t>to</w:t>
      </w:r>
      <w:r w:rsidRPr="007A1410">
        <w:rPr>
          <w:spacing w:val="-1"/>
        </w:rPr>
        <w:t xml:space="preserve"> </w:t>
      </w:r>
      <w:r w:rsidRPr="007A1410">
        <w:rPr>
          <w:spacing w:val="1"/>
        </w:rPr>
        <w:t>pr</w:t>
      </w:r>
      <w:r w:rsidRPr="007A1410">
        <w:rPr>
          <w:spacing w:val="3"/>
        </w:rPr>
        <w:t>o</w:t>
      </w:r>
      <w:r w:rsidRPr="007A1410">
        <w:rPr>
          <w:spacing w:val="-4"/>
        </w:rPr>
        <w:t>m</w:t>
      </w:r>
      <w:r w:rsidRPr="007A1410">
        <w:rPr>
          <w:spacing w:val="1"/>
        </w:rPr>
        <w:t>o</w:t>
      </w:r>
      <w:r w:rsidRPr="007A1410">
        <w:t>te</w:t>
      </w:r>
      <w:r w:rsidRPr="007A1410">
        <w:rPr>
          <w:spacing w:val="-7"/>
        </w:rPr>
        <w:t xml:space="preserve"> </w:t>
      </w:r>
      <w:r w:rsidRPr="007A1410">
        <w:rPr>
          <w:spacing w:val="1"/>
        </w:rPr>
        <w:t>o</w:t>
      </w:r>
      <w:r w:rsidRPr="007A1410">
        <w:rPr>
          <w:spacing w:val="-1"/>
        </w:rPr>
        <w:t>u</w:t>
      </w:r>
      <w:r w:rsidRPr="007A1410">
        <w:t>r</w:t>
      </w:r>
      <w:r w:rsidRPr="007A1410">
        <w:rPr>
          <w:spacing w:val="-2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1"/>
        </w:rPr>
        <w:t>o</w:t>
      </w:r>
      <w:r w:rsidRPr="007A1410">
        <w:t>tels</w:t>
      </w:r>
      <w:r w:rsidRPr="007A1410">
        <w:rPr>
          <w:spacing w:val="-5"/>
        </w:rPr>
        <w:t xml:space="preserve"> </w:t>
      </w:r>
      <w:r w:rsidRPr="007A1410">
        <w:t>to</w:t>
      </w:r>
      <w:r w:rsidRPr="007A1410">
        <w:rPr>
          <w:spacing w:val="-1"/>
        </w:rPr>
        <w:t xml:space="preserve"> </w:t>
      </w:r>
      <w:r w:rsidRPr="007A1410">
        <w:rPr>
          <w:spacing w:val="3"/>
        </w:rPr>
        <w:t>c</w:t>
      </w:r>
      <w:r w:rsidRPr="007A1410">
        <w:rPr>
          <w:spacing w:val="1"/>
        </w:rPr>
        <w:t>orpor</w:t>
      </w:r>
      <w:r w:rsidRPr="007A1410">
        <w:t>ate</w:t>
      </w:r>
      <w:r w:rsidRPr="007A1410">
        <w:rPr>
          <w:spacing w:val="-10"/>
        </w:rPr>
        <w:t xml:space="preserve"> </w:t>
      </w:r>
      <w:r w:rsidRPr="007A1410">
        <w:t>clie</w:t>
      </w:r>
      <w:r w:rsidRPr="007A1410">
        <w:rPr>
          <w:spacing w:val="-1"/>
        </w:rPr>
        <w:t>n</w:t>
      </w:r>
      <w:r w:rsidRPr="007A1410">
        <w:t>t</w:t>
      </w:r>
      <w:r w:rsidRPr="007A1410">
        <w:rPr>
          <w:spacing w:val="7"/>
        </w:rPr>
        <w:t>s</w:t>
      </w:r>
      <w:r w:rsidRPr="007A1410">
        <w:t>.</w:t>
      </w:r>
    </w:p>
    <w:p w14:paraId="1B062F92" w14:textId="77777777" w:rsidR="004E0890" w:rsidRPr="007A1410" w:rsidRDefault="004E0890">
      <w:pPr>
        <w:spacing w:line="200" w:lineRule="exact"/>
      </w:pPr>
    </w:p>
    <w:p w14:paraId="575BAAA9" w14:textId="77777777" w:rsidR="004E0890" w:rsidRPr="007A1410" w:rsidRDefault="004E0890">
      <w:pPr>
        <w:spacing w:before="9" w:line="240" w:lineRule="exact"/>
        <w:rPr>
          <w:sz w:val="24"/>
          <w:szCs w:val="24"/>
        </w:rPr>
      </w:pPr>
    </w:p>
    <w:p w14:paraId="72AEFF31" w14:textId="77777777" w:rsidR="004E0890" w:rsidRPr="007A1410" w:rsidRDefault="007A1410">
      <w:pPr>
        <w:rPr>
          <w:sz w:val="19"/>
          <w:szCs w:val="19"/>
        </w:rPr>
      </w:pPr>
      <w:r w:rsidRPr="007A1410">
        <w:rPr>
          <w:b/>
          <w:i/>
          <w:spacing w:val="3"/>
          <w:sz w:val="19"/>
          <w:szCs w:val="19"/>
        </w:rPr>
        <w:t>C</w:t>
      </w:r>
      <w:r w:rsidRPr="007A1410">
        <w:rPr>
          <w:b/>
          <w:i/>
          <w:spacing w:val="1"/>
          <w:sz w:val="19"/>
          <w:szCs w:val="19"/>
        </w:rPr>
        <w:t>o</w:t>
      </w:r>
      <w:r w:rsidRPr="007A1410">
        <w:rPr>
          <w:b/>
          <w:i/>
          <w:spacing w:val="3"/>
          <w:sz w:val="19"/>
          <w:szCs w:val="19"/>
        </w:rPr>
        <w:t>m</w:t>
      </w:r>
      <w:r w:rsidRPr="007A1410">
        <w:rPr>
          <w:b/>
          <w:i/>
          <w:spacing w:val="1"/>
          <w:sz w:val="19"/>
          <w:szCs w:val="19"/>
        </w:rPr>
        <w:t>p</w:t>
      </w:r>
      <w:r w:rsidRPr="007A1410">
        <w:rPr>
          <w:b/>
          <w:i/>
          <w:spacing w:val="3"/>
          <w:sz w:val="19"/>
          <w:szCs w:val="19"/>
        </w:rPr>
        <w:t>a</w:t>
      </w:r>
      <w:r w:rsidRPr="007A1410">
        <w:rPr>
          <w:b/>
          <w:i/>
          <w:spacing w:val="2"/>
          <w:sz w:val="19"/>
          <w:szCs w:val="19"/>
        </w:rPr>
        <w:t>n</w:t>
      </w:r>
      <w:r w:rsidRPr="007A1410">
        <w:rPr>
          <w:b/>
          <w:i/>
          <w:sz w:val="19"/>
          <w:szCs w:val="19"/>
        </w:rPr>
        <w:t>y</w:t>
      </w:r>
      <w:r w:rsidRPr="007A1410">
        <w:rPr>
          <w:b/>
          <w:i/>
          <w:spacing w:val="-2"/>
          <w:sz w:val="19"/>
          <w:szCs w:val="19"/>
        </w:rPr>
        <w:t xml:space="preserve"> </w:t>
      </w:r>
      <w:r w:rsidRPr="007A1410">
        <w:rPr>
          <w:b/>
          <w:i/>
          <w:sz w:val="19"/>
          <w:szCs w:val="19"/>
        </w:rPr>
        <w:t>n</w:t>
      </w:r>
      <w:r w:rsidRPr="007A1410">
        <w:rPr>
          <w:b/>
          <w:i/>
          <w:spacing w:val="1"/>
          <w:sz w:val="19"/>
          <w:szCs w:val="19"/>
        </w:rPr>
        <w:t>a</w:t>
      </w:r>
      <w:r w:rsidRPr="007A1410">
        <w:rPr>
          <w:b/>
          <w:i/>
          <w:spacing w:val="3"/>
          <w:sz w:val="19"/>
          <w:szCs w:val="19"/>
        </w:rPr>
        <w:t>m</w:t>
      </w:r>
      <w:r w:rsidRPr="007A1410">
        <w:rPr>
          <w:b/>
          <w:i/>
          <w:sz w:val="19"/>
          <w:szCs w:val="19"/>
        </w:rPr>
        <w:t>e</w:t>
      </w:r>
      <w:r w:rsidRPr="007A1410">
        <w:rPr>
          <w:b/>
          <w:i/>
          <w:spacing w:val="4"/>
          <w:sz w:val="19"/>
          <w:szCs w:val="19"/>
        </w:rPr>
        <w:t xml:space="preserve"> </w:t>
      </w:r>
      <w:r w:rsidRPr="007A1410">
        <w:rPr>
          <w:b/>
          <w:i/>
          <w:sz w:val="19"/>
          <w:szCs w:val="19"/>
        </w:rPr>
        <w:t>-</w:t>
      </w:r>
      <w:r w:rsidRPr="007A1410">
        <w:rPr>
          <w:b/>
          <w:i/>
          <w:spacing w:val="4"/>
          <w:sz w:val="19"/>
          <w:szCs w:val="19"/>
        </w:rPr>
        <w:t xml:space="preserve"> </w:t>
      </w:r>
      <w:r w:rsidRPr="007A1410">
        <w:rPr>
          <w:b/>
          <w:i/>
          <w:spacing w:val="2"/>
          <w:sz w:val="19"/>
          <w:szCs w:val="19"/>
        </w:rPr>
        <w:t>L</w:t>
      </w:r>
      <w:r w:rsidRPr="007A1410">
        <w:rPr>
          <w:b/>
          <w:i/>
          <w:spacing w:val="3"/>
          <w:sz w:val="19"/>
          <w:szCs w:val="19"/>
        </w:rPr>
        <w:t>o</w:t>
      </w:r>
      <w:r w:rsidRPr="007A1410">
        <w:rPr>
          <w:b/>
          <w:i/>
          <w:sz w:val="19"/>
          <w:szCs w:val="19"/>
        </w:rPr>
        <w:t>c</w:t>
      </w:r>
      <w:r w:rsidRPr="007A1410">
        <w:rPr>
          <w:b/>
          <w:i/>
          <w:spacing w:val="3"/>
          <w:sz w:val="19"/>
          <w:szCs w:val="19"/>
        </w:rPr>
        <w:t>a</w:t>
      </w:r>
      <w:r w:rsidRPr="007A1410">
        <w:rPr>
          <w:b/>
          <w:i/>
          <w:spacing w:val="2"/>
          <w:sz w:val="19"/>
          <w:szCs w:val="19"/>
        </w:rPr>
        <w:t>t</w:t>
      </w:r>
      <w:r w:rsidRPr="007A1410">
        <w:rPr>
          <w:b/>
          <w:i/>
          <w:sz w:val="19"/>
          <w:szCs w:val="19"/>
        </w:rPr>
        <w:t>i</w:t>
      </w:r>
      <w:r w:rsidRPr="007A1410">
        <w:rPr>
          <w:b/>
          <w:i/>
          <w:spacing w:val="3"/>
          <w:sz w:val="19"/>
          <w:szCs w:val="19"/>
        </w:rPr>
        <w:t>o</w:t>
      </w:r>
      <w:r w:rsidRPr="007A1410">
        <w:rPr>
          <w:b/>
          <w:i/>
          <w:sz w:val="19"/>
          <w:szCs w:val="19"/>
        </w:rPr>
        <w:t>n</w:t>
      </w:r>
    </w:p>
    <w:p w14:paraId="3E80E6EC" w14:textId="77777777" w:rsidR="004E0890" w:rsidRPr="007A1410" w:rsidRDefault="007A1410">
      <w:pPr>
        <w:spacing w:before="81"/>
        <w:rPr>
          <w:sz w:val="19"/>
          <w:szCs w:val="19"/>
        </w:rPr>
      </w:pPr>
      <w:r w:rsidRPr="007A1410">
        <w:rPr>
          <w:spacing w:val="3"/>
          <w:sz w:val="19"/>
          <w:szCs w:val="19"/>
        </w:rPr>
        <w:t>J</w:t>
      </w:r>
      <w:r w:rsidRPr="007A1410">
        <w:rPr>
          <w:spacing w:val="2"/>
          <w:sz w:val="19"/>
          <w:szCs w:val="19"/>
        </w:rPr>
        <w:t>O</w:t>
      </w:r>
      <w:r w:rsidRPr="007A1410">
        <w:rPr>
          <w:sz w:val="19"/>
          <w:szCs w:val="19"/>
        </w:rPr>
        <w:t>B</w:t>
      </w:r>
      <w:r w:rsidRPr="007A1410">
        <w:rPr>
          <w:spacing w:val="-2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TIT</w:t>
      </w:r>
      <w:r w:rsidRPr="007A1410">
        <w:rPr>
          <w:spacing w:val="-1"/>
          <w:sz w:val="19"/>
          <w:szCs w:val="19"/>
        </w:rPr>
        <w:t>L</w:t>
      </w:r>
      <w:r w:rsidRPr="007A1410">
        <w:rPr>
          <w:sz w:val="19"/>
          <w:szCs w:val="19"/>
        </w:rPr>
        <w:t xml:space="preserve">E         </w:t>
      </w:r>
      <w:r w:rsidRPr="007A1410">
        <w:rPr>
          <w:spacing w:val="21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1"/>
          <w:sz w:val="19"/>
          <w:szCs w:val="19"/>
        </w:rPr>
        <w:t>m</w:t>
      </w:r>
      <w:r w:rsidRPr="007A1410">
        <w:rPr>
          <w:spacing w:val="3"/>
          <w:sz w:val="19"/>
          <w:szCs w:val="19"/>
        </w:rPr>
        <w:t>p</w:t>
      </w:r>
      <w:r w:rsidRPr="007A1410">
        <w:rPr>
          <w:sz w:val="19"/>
          <w:szCs w:val="19"/>
        </w:rPr>
        <w:t>l</w:t>
      </w:r>
      <w:r w:rsidRPr="007A1410">
        <w:rPr>
          <w:spacing w:val="3"/>
          <w:sz w:val="19"/>
          <w:szCs w:val="19"/>
        </w:rPr>
        <w:t>o</w:t>
      </w:r>
      <w:r w:rsidRPr="007A1410">
        <w:rPr>
          <w:spacing w:val="-1"/>
          <w:sz w:val="19"/>
          <w:szCs w:val="19"/>
        </w:rPr>
        <w:t>y</w:t>
      </w:r>
      <w:r w:rsidRPr="007A1410">
        <w:rPr>
          <w:spacing w:val="1"/>
          <w:sz w:val="19"/>
          <w:szCs w:val="19"/>
        </w:rPr>
        <w:t>m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n</w:t>
      </w:r>
      <w:r w:rsidRPr="007A1410">
        <w:rPr>
          <w:sz w:val="19"/>
          <w:szCs w:val="19"/>
        </w:rPr>
        <w:t>t</w:t>
      </w:r>
      <w:r w:rsidRPr="007A1410">
        <w:rPr>
          <w:spacing w:val="-3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d</w:t>
      </w:r>
      <w:r w:rsidRPr="007A1410">
        <w:rPr>
          <w:spacing w:val="2"/>
          <w:sz w:val="19"/>
          <w:szCs w:val="19"/>
        </w:rPr>
        <w:t>at</w:t>
      </w:r>
      <w:r w:rsidRPr="007A1410">
        <w:rPr>
          <w:sz w:val="19"/>
          <w:szCs w:val="19"/>
        </w:rPr>
        <w:t>es</w:t>
      </w:r>
      <w:r w:rsidRPr="007A1410">
        <w:rPr>
          <w:spacing w:val="2"/>
          <w:sz w:val="19"/>
          <w:szCs w:val="19"/>
        </w:rPr>
        <w:t xml:space="preserve"> (i</w:t>
      </w:r>
      <w:r w:rsidRPr="007A1410">
        <w:rPr>
          <w:spacing w:val="3"/>
          <w:sz w:val="19"/>
          <w:szCs w:val="19"/>
        </w:rPr>
        <w:t>.</w:t>
      </w:r>
      <w:r w:rsidRPr="007A1410">
        <w:rPr>
          <w:sz w:val="19"/>
          <w:szCs w:val="19"/>
        </w:rPr>
        <w:t>e.</w:t>
      </w:r>
      <w:r w:rsidRPr="007A1410">
        <w:rPr>
          <w:spacing w:val="1"/>
          <w:sz w:val="19"/>
          <w:szCs w:val="19"/>
        </w:rPr>
        <w:t xml:space="preserve"> </w:t>
      </w:r>
      <w:r w:rsidRPr="007A1410">
        <w:rPr>
          <w:sz w:val="19"/>
          <w:szCs w:val="19"/>
        </w:rPr>
        <w:t>A</w:t>
      </w:r>
      <w:r w:rsidRPr="007A1410">
        <w:rPr>
          <w:spacing w:val="3"/>
          <w:sz w:val="19"/>
          <w:szCs w:val="19"/>
        </w:rPr>
        <w:t>u</w:t>
      </w:r>
      <w:r w:rsidRPr="007A1410">
        <w:rPr>
          <w:sz w:val="19"/>
          <w:szCs w:val="19"/>
        </w:rPr>
        <w:t>g</w:t>
      </w:r>
      <w:r w:rsidRPr="007A1410">
        <w:rPr>
          <w:spacing w:val="1"/>
          <w:sz w:val="19"/>
          <w:szCs w:val="19"/>
        </w:rPr>
        <w:t xml:space="preserve"> 20</w:t>
      </w:r>
      <w:r w:rsidRPr="007A1410">
        <w:rPr>
          <w:spacing w:val="-4"/>
          <w:sz w:val="19"/>
          <w:szCs w:val="19"/>
        </w:rPr>
        <w:t>1</w:t>
      </w:r>
      <w:r w:rsidRPr="007A1410">
        <w:rPr>
          <w:sz w:val="19"/>
          <w:szCs w:val="19"/>
        </w:rPr>
        <w:t>1 –</w:t>
      </w:r>
      <w:r w:rsidRPr="007A1410">
        <w:rPr>
          <w:spacing w:val="3"/>
          <w:sz w:val="19"/>
          <w:szCs w:val="19"/>
        </w:rPr>
        <w:t xml:space="preserve"> J</w:t>
      </w:r>
      <w:r w:rsidRPr="007A1410">
        <w:rPr>
          <w:spacing w:val="1"/>
          <w:sz w:val="19"/>
          <w:szCs w:val="19"/>
        </w:rPr>
        <w:t>u</w:t>
      </w:r>
      <w:r w:rsidRPr="007A1410">
        <w:rPr>
          <w:sz w:val="19"/>
          <w:szCs w:val="19"/>
        </w:rPr>
        <w:t>n</w:t>
      </w:r>
      <w:r w:rsidRPr="007A1410">
        <w:rPr>
          <w:spacing w:val="1"/>
          <w:sz w:val="19"/>
          <w:szCs w:val="19"/>
        </w:rPr>
        <w:t xml:space="preserve"> 2</w:t>
      </w:r>
      <w:r w:rsidRPr="007A1410">
        <w:rPr>
          <w:spacing w:val="3"/>
          <w:sz w:val="19"/>
          <w:szCs w:val="19"/>
        </w:rPr>
        <w:t>0</w:t>
      </w:r>
      <w:r w:rsidRPr="007A1410">
        <w:rPr>
          <w:spacing w:val="1"/>
          <w:sz w:val="19"/>
          <w:szCs w:val="19"/>
        </w:rPr>
        <w:t>1</w:t>
      </w:r>
      <w:r w:rsidRPr="007A1410">
        <w:rPr>
          <w:spacing w:val="5"/>
          <w:sz w:val="19"/>
          <w:szCs w:val="19"/>
        </w:rPr>
        <w:t>3</w:t>
      </w:r>
      <w:r w:rsidRPr="007A1410">
        <w:rPr>
          <w:sz w:val="19"/>
          <w:szCs w:val="19"/>
        </w:rPr>
        <w:t>)</w:t>
      </w:r>
    </w:p>
    <w:p w14:paraId="7227C9C4" w14:textId="77777777" w:rsidR="004E0890" w:rsidRPr="007A1410" w:rsidRDefault="004E0890">
      <w:pPr>
        <w:spacing w:before="18" w:line="200" w:lineRule="exact"/>
      </w:pPr>
    </w:p>
    <w:p w14:paraId="7B7462D4" w14:textId="77777777" w:rsidR="004E0890" w:rsidRPr="007A1410" w:rsidRDefault="007A1410">
      <w:pPr>
        <w:rPr>
          <w:sz w:val="19"/>
          <w:szCs w:val="19"/>
        </w:rPr>
      </w:pPr>
      <w:r w:rsidRPr="007A1410">
        <w:rPr>
          <w:spacing w:val="2"/>
          <w:sz w:val="19"/>
          <w:szCs w:val="19"/>
        </w:rPr>
        <w:t>KE</w:t>
      </w:r>
      <w:r w:rsidRPr="007A1410">
        <w:rPr>
          <w:sz w:val="19"/>
          <w:szCs w:val="19"/>
        </w:rPr>
        <w:t>Y</w:t>
      </w:r>
      <w:r w:rsidRPr="007A1410">
        <w:rPr>
          <w:spacing w:val="3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S</w:t>
      </w:r>
      <w:r w:rsidRPr="007A1410">
        <w:rPr>
          <w:spacing w:val="2"/>
          <w:sz w:val="19"/>
          <w:szCs w:val="19"/>
        </w:rPr>
        <w:t>KI</w:t>
      </w:r>
      <w:r w:rsidRPr="007A1410">
        <w:rPr>
          <w:spacing w:val="4"/>
          <w:sz w:val="19"/>
          <w:szCs w:val="19"/>
        </w:rPr>
        <w:t>L</w:t>
      </w:r>
      <w:r w:rsidRPr="007A1410">
        <w:rPr>
          <w:spacing w:val="2"/>
          <w:sz w:val="19"/>
          <w:szCs w:val="19"/>
        </w:rPr>
        <w:t>L</w:t>
      </w:r>
      <w:r w:rsidRPr="007A1410">
        <w:rPr>
          <w:sz w:val="19"/>
          <w:szCs w:val="19"/>
        </w:rPr>
        <w:t>S</w:t>
      </w:r>
      <w:r w:rsidRPr="007A1410">
        <w:rPr>
          <w:spacing w:val="1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A</w:t>
      </w:r>
      <w:r w:rsidRPr="007A1410">
        <w:rPr>
          <w:spacing w:val="5"/>
          <w:sz w:val="19"/>
          <w:szCs w:val="19"/>
        </w:rPr>
        <w:t>N</w:t>
      </w:r>
      <w:r w:rsidRPr="007A1410">
        <w:rPr>
          <w:sz w:val="19"/>
          <w:szCs w:val="19"/>
        </w:rPr>
        <w:t>D</w:t>
      </w:r>
      <w:r w:rsidRPr="007A1410">
        <w:rPr>
          <w:spacing w:val="1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C</w:t>
      </w:r>
      <w:r w:rsidRPr="007A1410">
        <w:rPr>
          <w:spacing w:val="5"/>
          <w:sz w:val="19"/>
          <w:szCs w:val="19"/>
        </w:rPr>
        <w:t>O</w:t>
      </w:r>
      <w:r w:rsidRPr="007A1410">
        <w:rPr>
          <w:spacing w:val="2"/>
          <w:sz w:val="19"/>
          <w:szCs w:val="19"/>
        </w:rPr>
        <w:t>M</w:t>
      </w:r>
      <w:r w:rsidRPr="007A1410">
        <w:rPr>
          <w:spacing w:val="5"/>
          <w:sz w:val="19"/>
          <w:szCs w:val="19"/>
        </w:rPr>
        <w:t>P</w:t>
      </w:r>
      <w:r w:rsidRPr="007A1410">
        <w:rPr>
          <w:spacing w:val="4"/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>TEN</w:t>
      </w:r>
      <w:r w:rsidRPr="007A1410">
        <w:rPr>
          <w:spacing w:val="5"/>
          <w:sz w:val="19"/>
          <w:szCs w:val="19"/>
        </w:rPr>
        <w:t>C</w:t>
      </w:r>
      <w:r w:rsidRPr="007A1410">
        <w:rPr>
          <w:spacing w:val="2"/>
          <w:sz w:val="19"/>
          <w:szCs w:val="19"/>
        </w:rPr>
        <w:t>I</w:t>
      </w:r>
      <w:r w:rsidRPr="007A1410">
        <w:rPr>
          <w:spacing w:val="4"/>
          <w:sz w:val="19"/>
          <w:szCs w:val="19"/>
        </w:rPr>
        <w:t>E</w:t>
      </w:r>
      <w:r w:rsidRPr="007A1410">
        <w:rPr>
          <w:sz w:val="19"/>
          <w:szCs w:val="19"/>
        </w:rPr>
        <w:t>S</w:t>
      </w:r>
    </w:p>
    <w:p w14:paraId="3B005E52" w14:textId="77777777" w:rsidR="004E0890" w:rsidRPr="007A1410" w:rsidRDefault="004E0890">
      <w:pPr>
        <w:spacing w:before="3" w:line="120" w:lineRule="exact"/>
        <w:rPr>
          <w:sz w:val="13"/>
          <w:szCs w:val="13"/>
        </w:rPr>
      </w:pPr>
    </w:p>
    <w:p w14:paraId="182F3AA5" w14:textId="77777777" w:rsidR="004E0890" w:rsidRPr="007A1410" w:rsidRDefault="007A1410">
      <w:pPr>
        <w:spacing w:line="268" w:lineRule="auto"/>
        <w:ind w:left="171" w:right="729" w:hanging="171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H</w:t>
      </w:r>
      <w:r w:rsidRPr="007A1410">
        <w:rPr>
          <w:spacing w:val="1"/>
        </w:rPr>
        <w:t>o</w:t>
      </w:r>
      <w:r w:rsidRPr="007A1410">
        <w:t>ld</w:t>
      </w:r>
      <w:r w:rsidRPr="007A1410">
        <w:rPr>
          <w:spacing w:val="-3"/>
        </w:rPr>
        <w:t xml:space="preserve"> </w:t>
      </w:r>
      <w:r w:rsidRPr="007A1410">
        <w:t>a cle</w:t>
      </w:r>
      <w:r w:rsidRPr="007A1410">
        <w:rPr>
          <w:spacing w:val="1"/>
        </w:rPr>
        <w:t>a</w:t>
      </w:r>
      <w:r w:rsidRPr="007A1410">
        <w:t>n</w:t>
      </w:r>
      <w:r w:rsidRPr="007A1410">
        <w:rPr>
          <w:spacing w:val="-5"/>
        </w:rPr>
        <w:t xml:space="preserve"> </w:t>
      </w:r>
      <w:r w:rsidRPr="007A1410">
        <w:t>c</w:t>
      </w:r>
      <w:r w:rsidRPr="007A1410">
        <w:rPr>
          <w:spacing w:val="-1"/>
        </w:rPr>
        <w:t>u</w:t>
      </w:r>
      <w:r w:rsidRPr="007A1410">
        <w:rPr>
          <w:spacing w:val="1"/>
        </w:rPr>
        <w:t>rr</w:t>
      </w:r>
      <w:r w:rsidRPr="007A1410">
        <w:t>e</w:t>
      </w:r>
      <w:r w:rsidRPr="007A1410">
        <w:rPr>
          <w:spacing w:val="-1"/>
        </w:rPr>
        <w:t>n</w:t>
      </w:r>
      <w:r w:rsidRPr="007A1410">
        <w:t>t</w:t>
      </w:r>
      <w:r w:rsidRPr="007A1410">
        <w:rPr>
          <w:spacing w:val="-6"/>
        </w:rPr>
        <w:t xml:space="preserve"> </w:t>
      </w:r>
      <w:r w:rsidRPr="007A1410">
        <w:rPr>
          <w:spacing w:val="1"/>
        </w:rPr>
        <w:t>dr</w:t>
      </w:r>
      <w:r w:rsidRPr="007A1410">
        <w:t>i</w:t>
      </w:r>
      <w:r w:rsidRPr="007A1410">
        <w:rPr>
          <w:spacing w:val="-1"/>
        </w:rPr>
        <w:t>v</w:t>
      </w:r>
      <w:r w:rsidRPr="007A1410">
        <w:rPr>
          <w:spacing w:val="2"/>
        </w:rPr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7"/>
        </w:rPr>
        <w:t xml:space="preserve"> </w:t>
      </w:r>
      <w:r w:rsidRPr="007A1410">
        <w:t>l</w:t>
      </w:r>
      <w:r w:rsidRPr="007A1410">
        <w:rPr>
          <w:spacing w:val="2"/>
        </w:rPr>
        <w:t>i</w:t>
      </w:r>
      <w:r w:rsidRPr="007A1410">
        <w:t>c</w:t>
      </w:r>
      <w:r w:rsidRPr="007A1410">
        <w:rPr>
          <w:spacing w:val="1"/>
        </w:rPr>
        <w:t>e</w:t>
      </w:r>
      <w:r w:rsidRPr="007A1410">
        <w:rPr>
          <w:spacing w:val="-1"/>
        </w:rPr>
        <w:t>n</w:t>
      </w:r>
      <w:r w:rsidRPr="007A1410">
        <w:t>ce</w:t>
      </w:r>
      <w:r w:rsidRPr="007A1410">
        <w:rPr>
          <w:spacing w:val="-5"/>
        </w:rPr>
        <w:t xml:space="preserve"> </w:t>
      </w:r>
      <w:r w:rsidRPr="007A1410"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pr</w:t>
      </w:r>
      <w:r w:rsidRPr="007A1410">
        <w:t>e</w:t>
      </w:r>
      <w:r w:rsidRPr="007A1410">
        <w:rPr>
          <w:spacing w:val="1"/>
        </w:rPr>
        <w:t>p</w:t>
      </w:r>
      <w:r w:rsidRPr="007A1410">
        <w:t>a</w:t>
      </w:r>
      <w:r w:rsidRPr="007A1410">
        <w:rPr>
          <w:spacing w:val="1"/>
        </w:rPr>
        <w:t>r</w:t>
      </w:r>
      <w:r w:rsidRPr="007A1410">
        <w:t>ed</w:t>
      </w:r>
      <w:r w:rsidRPr="007A1410">
        <w:rPr>
          <w:spacing w:val="-5"/>
        </w:rPr>
        <w:t xml:space="preserve"> </w:t>
      </w:r>
      <w:r w:rsidRPr="007A1410">
        <w:t>to</w:t>
      </w:r>
      <w:r w:rsidRPr="007A1410">
        <w:rPr>
          <w:spacing w:val="-1"/>
        </w:rPr>
        <w:t xml:space="preserve"> </w:t>
      </w:r>
      <w:r w:rsidRPr="007A1410">
        <w:rPr>
          <w:spacing w:val="-5"/>
        </w:rPr>
        <w:t>w</w:t>
      </w:r>
      <w:r w:rsidRPr="007A1410">
        <w:rPr>
          <w:spacing w:val="1"/>
        </w:rPr>
        <w:t>or</w:t>
      </w:r>
      <w:r w:rsidRPr="007A1410">
        <w:t>k</w:t>
      </w:r>
      <w:r w:rsidRPr="007A1410">
        <w:rPr>
          <w:spacing w:val="-5"/>
        </w:rPr>
        <w:t xml:space="preserve"> </w:t>
      </w:r>
      <w:r w:rsidRPr="007A1410">
        <w:rPr>
          <w:spacing w:val="-1"/>
        </w:rPr>
        <w:t>s</w:t>
      </w:r>
      <w:r w:rsidRPr="007A1410">
        <w:rPr>
          <w:spacing w:val="3"/>
        </w:rPr>
        <w:t>o</w:t>
      </w:r>
      <w:r w:rsidRPr="007A1410">
        <w:rPr>
          <w:spacing w:val="-1"/>
        </w:rPr>
        <w:t>m</w:t>
      </w:r>
      <w:r w:rsidRPr="007A1410">
        <w:t>e</w:t>
      </w:r>
      <w:r w:rsidRPr="007A1410">
        <w:rPr>
          <w:spacing w:val="-3"/>
        </w:rPr>
        <w:t xml:space="preserve"> </w:t>
      </w:r>
      <w:r w:rsidRPr="007A1410">
        <w:t>e</w:t>
      </w:r>
      <w:r w:rsidRPr="007A1410">
        <w:rPr>
          <w:spacing w:val="-1"/>
        </w:rPr>
        <w:t>v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7"/>
        </w:rPr>
        <w:t xml:space="preserve"> </w:t>
      </w:r>
      <w:r w:rsidRPr="007A1410">
        <w:rPr>
          <w:spacing w:val="3"/>
        </w:rPr>
        <w:t>a</w:t>
      </w:r>
      <w:r w:rsidRPr="007A1410">
        <w:rPr>
          <w:spacing w:val="-1"/>
        </w:rPr>
        <w:t>n</w:t>
      </w:r>
      <w:r w:rsidRPr="007A1410">
        <w:t xml:space="preserve">d </w:t>
      </w:r>
      <w:r w:rsidRPr="007A1410">
        <w:rPr>
          <w:spacing w:val="-2"/>
        </w:rPr>
        <w:t>w</w:t>
      </w:r>
      <w:r w:rsidRPr="007A1410">
        <w:t>e</w:t>
      </w:r>
      <w:r w:rsidRPr="007A1410">
        <w:rPr>
          <w:spacing w:val="3"/>
        </w:rPr>
        <w:t>e</w:t>
      </w:r>
      <w:r w:rsidRPr="007A1410">
        <w:rPr>
          <w:spacing w:val="-1"/>
        </w:rPr>
        <w:t>k</w:t>
      </w:r>
      <w:r w:rsidRPr="007A1410">
        <w:t>e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3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1"/>
        </w:rPr>
        <w:t>o</w:t>
      </w:r>
      <w:r w:rsidRPr="007A1410">
        <w:rPr>
          <w:spacing w:val="-1"/>
        </w:rPr>
        <w:t>u</w:t>
      </w:r>
      <w:r w:rsidRPr="007A1410">
        <w:rPr>
          <w:spacing w:val="1"/>
        </w:rPr>
        <w:t>r</w:t>
      </w:r>
      <w:r w:rsidRPr="007A1410">
        <w:t>s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o</w:t>
      </w:r>
      <w:r w:rsidRPr="007A1410">
        <w:t>n</w:t>
      </w:r>
      <w:r w:rsidRPr="007A1410">
        <w:rPr>
          <w:spacing w:val="-3"/>
        </w:rPr>
        <w:t xml:space="preserve"> </w:t>
      </w:r>
      <w:r w:rsidRPr="007A1410">
        <w:rPr>
          <w:spacing w:val="1"/>
        </w:rPr>
        <w:t>o</w:t>
      </w:r>
      <w:r w:rsidRPr="007A1410">
        <w:t>c</w:t>
      </w:r>
      <w:r w:rsidRPr="007A1410">
        <w:rPr>
          <w:spacing w:val="1"/>
        </w:rPr>
        <w:t>c</w:t>
      </w:r>
      <w:r w:rsidRPr="007A1410">
        <w:t>asi</w:t>
      </w:r>
      <w:r w:rsidRPr="007A1410">
        <w:rPr>
          <w:spacing w:val="3"/>
        </w:rPr>
        <w:t>o</w:t>
      </w:r>
      <w:r w:rsidRPr="007A1410">
        <w:rPr>
          <w:spacing w:val="-1"/>
        </w:rPr>
        <w:t>ns</w:t>
      </w:r>
      <w:r w:rsidRPr="007A1410">
        <w:t>.</w:t>
      </w:r>
    </w:p>
    <w:p w14:paraId="66E99106" w14:textId="77777777" w:rsidR="004E0890" w:rsidRPr="007A1410" w:rsidRDefault="007A1410">
      <w:pPr>
        <w:spacing w:line="220" w:lineRule="exact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-1"/>
        </w:rPr>
        <w:t>Cu</w:t>
      </w:r>
      <w:r w:rsidRPr="007A1410">
        <w:rPr>
          <w:spacing w:val="2"/>
        </w:rPr>
        <w:t>l</w:t>
      </w:r>
      <w:r w:rsidRPr="007A1410">
        <w:t>ti</w:t>
      </w:r>
      <w:r w:rsidRPr="007A1410">
        <w:rPr>
          <w:spacing w:val="-2"/>
        </w:rPr>
        <w:t>v</w:t>
      </w:r>
      <w:r w:rsidRPr="007A1410">
        <w:rPr>
          <w:spacing w:val="3"/>
        </w:rPr>
        <w:t>a</w:t>
      </w:r>
      <w:r w:rsidRPr="007A1410">
        <w:t>ti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10"/>
        </w:rPr>
        <w:t xml:space="preserve"> </w:t>
      </w:r>
      <w:r w:rsidRPr="007A1410">
        <w:rPr>
          <w:spacing w:val="1"/>
        </w:rPr>
        <w:t>r</w:t>
      </w:r>
      <w:r w:rsidRPr="007A1410">
        <w:t>elati</w:t>
      </w:r>
      <w:r w:rsidRPr="007A1410">
        <w:rPr>
          <w:spacing w:val="1"/>
        </w:rPr>
        <w:t>on</w:t>
      </w:r>
      <w:r w:rsidRPr="007A1410">
        <w:rPr>
          <w:spacing w:val="2"/>
        </w:rPr>
        <w:t>s</w:t>
      </w:r>
      <w:r w:rsidRPr="007A1410">
        <w:rPr>
          <w:spacing w:val="-1"/>
        </w:rPr>
        <w:t>h</w:t>
      </w:r>
      <w:r w:rsidRPr="007A1410">
        <w:t>i</w:t>
      </w:r>
      <w:r w:rsidRPr="007A1410">
        <w:rPr>
          <w:spacing w:val="1"/>
        </w:rPr>
        <w:t>p</w:t>
      </w:r>
      <w:r w:rsidRPr="007A1410">
        <w:t>s</w:t>
      </w:r>
      <w:r w:rsidRPr="007A1410">
        <w:rPr>
          <w:spacing w:val="-8"/>
        </w:rPr>
        <w:t xml:space="preserve"> </w:t>
      </w:r>
      <w:r w:rsidRPr="007A1410">
        <w:rPr>
          <w:spacing w:val="-2"/>
        </w:rPr>
        <w:t>w</w:t>
      </w:r>
      <w:r w:rsidRPr="007A1410">
        <w:t>i</w:t>
      </w:r>
      <w:r w:rsidRPr="007A1410">
        <w:rPr>
          <w:spacing w:val="2"/>
        </w:rPr>
        <w:t>t</w:t>
      </w:r>
      <w:r w:rsidRPr="007A1410">
        <w:t>h</w:t>
      </w:r>
      <w:r w:rsidRPr="007A1410">
        <w:rPr>
          <w:spacing w:val="-3"/>
        </w:rPr>
        <w:t xml:space="preserve"> </w:t>
      </w:r>
      <w:r w:rsidRPr="007A1410">
        <w:rPr>
          <w:spacing w:val="-1"/>
        </w:rPr>
        <w:t>k</w:t>
      </w:r>
      <w:r w:rsidRPr="007A1410">
        <w:rPr>
          <w:spacing w:val="3"/>
        </w:rPr>
        <w:t>e</w:t>
      </w:r>
      <w:r w:rsidRPr="007A1410">
        <w:t>y</w:t>
      </w:r>
      <w:r w:rsidRPr="007A1410">
        <w:rPr>
          <w:spacing w:val="-4"/>
        </w:rPr>
        <w:t xml:space="preserve"> </w:t>
      </w:r>
      <w:r w:rsidRPr="007A1410">
        <w:rPr>
          <w:spacing w:val="-1"/>
        </w:rPr>
        <w:t>h</w:t>
      </w:r>
      <w:r w:rsidRPr="007A1410">
        <w:rPr>
          <w:spacing w:val="1"/>
        </w:rPr>
        <w:t>o</w:t>
      </w:r>
      <w:r w:rsidRPr="007A1410">
        <w:t>tel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p</w:t>
      </w:r>
      <w:r w:rsidRPr="007A1410">
        <w:t>e</w:t>
      </w:r>
      <w:r w:rsidRPr="007A1410">
        <w:rPr>
          <w:spacing w:val="1"/>
        </w:rPr>
        <w:t>r</w:t>
      </w:r>
      <w:r w:rsidRPr="007A1410">
        <w:rPr>
          <w:spacing w:val="-1"/>
        </w:rPr>
        <w:t>s</w:t>
      </w:r>
      <w:r w:rsidRPr="007A1410">
        <w:rPr>
          <w:spacing w:val="1"/>
        </w:rPr>
        <w:t>o</w:t>
      </w:r>
      <w:r w:rsidRPr="007A1410">
        <w:rPr>
          <w:spacing w:val="-1"/>
        </w:rPr>
        <w:t>nn</w:t>
      </w:r>
      <w:r w:rsidRPr="007A1410">
        <w:rPr>
          <w:spacing w:val="3"/>
        </w:rPr>
        <w:t>e</w:t>
      </w:r>
      <w:r w:rsidRPr="007A1410">
        <w:t>l.</w:t>
      </w:r>
    </w:p>
    <w:p w14:paraId="296D7F27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rPr>
          <w:spacing w:val="3"/>
        </w:rPr>
        <w:t>T</w:t>
      </w:r>
      <w:r w:rsidRPr="007A1410">
        <w:rPr>
          <w:spacing w:val="1"/>
        </w:rPr>
        <w:t>r</w:t>
      </w:r>
      <w:r w:rsidRPr="007A1410">
        <w:t>ai</w:t>
      </w:r>
      <w:r w:rsidRPr="007A1410">
        <w:rPr>
          <w:spacing w:val="-1"/>
        </w:rPr>
        <w:t>n</w:t>
      </w:r>
      <w:r w:rsidRPr="007A1410"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8"/>
        </w:rPr>
        <w:t xml:space="preserve"> </w:t>
      </w:r>
      <w:r w:rsidRPr="007A1410">
        <w:rPr>
          <w:spacing w:val="-1"/>
        </w:rPr>
        <w:t>u</w:t>
      </w:r>
      <w:r w:rsidRPr="007A1410">
        <w:t>p</w:t>
      </w:r>
      <w:r w:rsidRPr="007A1410">
        <w:rPr>
          <w:spacing w:val="2"/>
        </w:rPr>
        <w:t xml:space="preserve"> </w:t>
      </w:r>
      <w:r w:rsidRPr="007A1410">
        <w:rPr>
          <w:spacing w:val="-1"/>
        </w:rPr>
        <w:t>n</w:t>
      </w:r>
      <w:r w:rsidRPr="007A1410">
        <w:rPr>
          <w:spacing w:val="3"/>
        </w:rPr>
        <w:t>e</w:t>
      </w:r>
      <w:r w:rsidRPr="007A1410">
        <w:t>w</w:t>
      </w:r>
      <w:r w:rsidRPr="007A1410">
        <w:rPr>
          <w:spacing w:val="-5"/>
        </w:rPr>
        <w:t xml:space="preserve"> </w:t>
      </w:r>
      <w:r w:rsidRPr="007A1410">
        <w:rPr>
          <w:spacing w:val="-1"/>
        </w:rPr>
        <w:t>s</w:t>
      </w:r>
      <w:r w:rsidRPr="007A1410">
        <w:t>t</w:t>
      </w:r>
      <w:r w:rsidRPr="007A1410">
        <w:rPr>
          <w:spacing w:val="2"/>
        </w:rPr>
        <w:t>a</w:t>
      </w:r>
      <w:r w:rsidRPr="007A1410">
        <w:rPr>
          <w:spacing w:val="1"/>
        </w:rPr>
        <w:t>f</w:t>
      </w:r>
      <w:r w:rsidRPr="007A1410">
        <w:t>f</w:t>
      </w:r>
      <w:r w:rsidRPr="007A1410">
        <w:rPr>
          <w:spacing w:val="-3"/>
        </w:rPr>
        <w:t xml:space="preserve"> </w:t>
      </w:r>
      <w:r w:rsidRPr="007A1410">
        <w:rPr>
          <w:spacing w:val="-4"/>
        </w:rPr>
        <w:t>m</w:t>
      </w:r>
      <w:r w:rsidRPr="007A1410">
        <w:rPr>
          <w:spacing w:val="3"/>
        </w:rPr>
        <w:t>e</w:t>
      </w:r>
      <w:r w:rsidRPr="007A1410">
        <w:rPr>
          <w:spacing w:val="-1"/>
        </w:rPr>
        <w:t>m</w:t>
      </w:r>
      <w:r w:rsidRPr="007A1410">
        <w:rPr>
          <w:spacing w:val="1"/>
        </w:rPr>
        <w:t>b</w:t>
      </w:r>
      <w:r w:rsidRPr="007A1410">
        <w:t>e</w:t>
      </w:r>
      <w:r w:rsidRPr="007A1410">
        <w:rPr>
          <w:spacing w:val="3"/>
        </w:rPr>
        <w:t>r</w:t>
      </w:r>
      <w:r w:rsidRPr="007A1410">
        <w:t>s</w:t>
      </w:r>
      <w:r w:rsidRPr="007A1410">
        <w:rPr>
          <w:spacing w:val="-7"/>
        </w:rPr>
        <w:t xml:space="preserve"> </w:t>
      </w:r>
      <w:r w:rsidRPr="007A1410">
        <w:t>in</w:t>
      </w:r>
      <w:r w:rsidRPr="007A1410">
        <w:rPr>
          <w:spacing w:val="-1"/>
        </w:rPr>
        <w:t xml:space="preserve"> h</w:t>
      </w:r>
      <w:r w:rsidRPr="007A1410">
        <w:rPr>
          <w:spacing w:val="1"/>
        </w:rPr>
        <w:t>o</w:t>
      </w:r>
      <w:r w:rsidRPr="007A1410">
        <w:t>tel</w:t>
      </w:r>
      <w:r w:rsidRPr="007A1410">
        <w:rPr>
          <w:spacing w:val="-4"/>
        </w:rPr>
        <w:t xml:space="preserve"> </w:t>
      </w:r>
      <w:r w:rsidRPr="007A1410">
        <w:rPr>
          <w:spacing w:val="-1"/>
        </w:rPr>
        <w:t>s</w:t>
      </w:r>
      <w:r w:rsidRPr="007A1410">
        <w:t>ales</w:t>
      </w:r>
      <w:r w:rsidRPr="007A1410">
        <w:rPr>
          <w:spacing w:val="-4"/>
        </w:rPr>
        <w:t xml:space="preserve"> </w:t>
      </w:r>
      <w:r w:rsidRPr="007A1410">
        <w:t>te</w:t>
      </w:r>
      <w:r w:rsidRPr="007A1410">
        <w:rPr>
          <w:spacing w:val="3"/>
        </w:rPr>
        <w:t>c</w:t>
      </w:r>
      <w:r w:rsidRPr="007A1410">
        <w:rPr>
          <w:spacing w:val="1"/>
        </w:rPr>
        <w:t>h</w:t>
      </w:r>
      <w:r w:rsidRPr="007A1410">
        <w:rPr>
          <w:spacing w:val="-1"/>
        </w:rPr>
        <w:t>n</w:t>
      </w:r>
      <w:r w:rsidRPr="007A1410">
        <w:t>i</w:t>
      </w:r>
      <w:r w:rsidRPr="007A1410">
        <w:rPr>
          <w:spacing w:val="1"/>
        </w:rPr>
        <w:t>q</w:t>
      </w:r>
      <w:r w:rsidRPr="007A1410">
        <w:rPr>
          <w:spacing w:val="-1"/>
        </w:rPr>
        <w:t>u</w:t>
      </w:r>
      <w:r w:rsidRPr="007A1410">
        <w:rPr>
          <w:spacing w:val="3"/>
        </w:rPr>
        <w:t>e</w:t>
      </w:r>
      <w:r w:rsidRPr="007A1410">
        <w:rPr>
          <w:spacing w:val="-1"/>
        </w:rPr>
        <w:t>s</w:t>
      </w:r>
      <w:r w:rsidRPr="007A1410">
        <w:t>.</w:t>
      </w:r>
    </w:p>
    <w:p w14:paraId="68B3CB30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De</w:t>
      </w:r>
      <w:r w:rsidRPr="007A1410">
        <w:rPr>
          <w:spacing w:val="1"/>
        </w:rPr>
        <w:t>a</w:t>
      </w:r>
      <w:r w:rsidRPr="007A1410">
        <w:t>li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5"/>
        </w:rPr>
        <w:t xml:space="preserve"> </w:t>
      </w:r>
      <w:r w:rsidRPr="007A1410">
        <w:rPr>
          <w:spacing w:val="-2"/>
        </w:rPr>
        <w:t>w</w:t>
      </w:r>
      <w:r w:rsidRPr="007A1410">
        <w:t>i</w:t>
      </w:r>
      <w:r w:rsidRPr="007A1410">
        <w:rPr>
          <w:spacing w:val="3"/>
        </w:rPr>
        <w:t>t</w:t>
      </w:r>
      <w:r w:rsidRPr="007A1410">
        <w:t>h</w:t>
      </w:r>
      <w:r w:rsidRPr="007A1410">
        <w:rPr>
          <w:spacing w:val="-5"/>
        </w:rPr>
        <w:t xml:space="preserve"> </w:t>
      </w:r>
      <w:r w:rsidRPr="007A1410">
        <w:t xml:space="preserve">a </w:t>
      </w:r>
      <w:r w:rsidRPr="007A1410">
        <w:rPr>
          <w:spacing w:val="-1"/>
        </w:rPr>
        <w:t>h</w:t>
      </w:r>
      <w:r w:rsidRPr="007A1410">
        <w:rPr>
          <w:spacing w:val="2"/>
        </w:rPr>
        <w:t>i</w:t>
      </w:r>
      <w:r w:rsidRPr="007A1410">
        <w:rPr>
          <w:spacing w:val="1"/>
        </w:rPr>
        <w:t>g</w:t>
      </w:r>
      <w:r w:rsidRPr="007A1410">
        <w:t>h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pr</w:t>
      </w:r>
      <w:r w:rsidRPr="007A1410">
        <w:t>es</w:t>
      </w:r>
      <w:r w:rsidRPr="007A1410">
        <w:rPr>
          <w:spacing w:val="-1"/>
        </w:rPr>
        <w:t>su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-6"/>
        </w:rPr>
        <w:t xml:space="preserve"> </w:t>
      </w:r>
      <w:r w:rsidRPr="007A1410">
        <w:rPr>
          <w:spacing w:val="3"/>
        </w:rPr>
        <w:t>e</w:t>
      </w:r>
      <w:r w:rsidRPr="007A1410">
        <w:rPr>
          <w:spacing w:val="-1"/>
        </w:rPr>
        <w:t>nv</w:t>
      </w:r>
      <w:r w:rsidRPr="007A1410">
        <w:t>ir</w:t>
      </w:r>
      <w:r w:rsidRPr="007A1410">
        <w:rPr>
          <w:spacing w:val="3"/>
        </w:rPr>
        <w:t>o</w:t>
      </w:r>
      <w:r w:rsidRPr="007A1410">
        <w:rPr>
          <w:spacing w:val="1"/>
        </w:rPr>
        <w:t>n</w:t>
      </w:r>
      <w:r w:rsidRPr="007A1410">
        <w:rPr>
          <w:spacing w:val="-4"/>
        </w:rPr>
        <w:t>m</w:t>
      </w:r>
      <w:r w:rsidRPr="007A1410">
        <w:rPr>
          <w:spacing w:val="3"/>
        </w:rPr>
        <w:t>e</w:t>
      </w:r>
      <w:r w:rsidRPr="007A1410">
        <w:rPr>
          <w:spacing w:val="-1"/>
        </w:rPr>
        <w:t>n</w:t>
      </w:r>
      <w:r w:rsidRPr="007A1410">
        <w:rPr>
          <w:spacing w:val="2"/>
        </w:rPr>
        <w:t>t</w:t>
      </w:r>
      <w:r w:rsidRPr="007A1410">
        <w:t>s</w:t>
      </w:r>
      <w:r w:rsidRPr="007A1410">
        <w:rPr>
          <w:spacing w:val="-11"/>
        </w:rPr>
        <w:t xml:space="preserve"> </w:t>
      </w:r>
      <w:r w:rsidRPr="007A1410">
        <w:rPr>
          <w:spacing w:val="1"/>
        </w:rPr>
        <w:t>d</w:t>
      </w:r>
      <w:r w:rsidRPr="007A1410">
        <w:rPr>
          <w:spacing w:val="-1"/>
        </w:rPr>
        <w:t>u</w:t>
      </w:r>
      <w:r w:rsidRPr="007A1410">
        <w:rPr>
          <w:spacing w:val="1"/>
        </w:rPr>
        <w:t>r</w:t>
      </w:r>
      <w:r w:rsidRPr="007A1410">
        <w:t>i</w:t>
      </w:r>
      <w:r w:rsidRPr="007A1410">
        <w:rPr>
          <w:spacing w:val="1"/>
        </w:rPr>
        <w:t>n</w:t>
      </w:r>
      <w:r w:rsidRPr="007A1410">
        <w:t>g</w:t>
      </w:r>
      <w:r w:rsidRPr="007A1410">
        <w:rPr>
          <w:spacing w:val="-6"/>
        </w:rPr>
        <w:t xml:space="preserve"> </w:t>
      </w:r>
      <w:r w:rsidRPr="007A1410">
        <w:rPr>
          <w:spacing w:val="1"/>
        </w:rPr>
        <w:t>bu</w:t>
      </w:r>
      <w:r w:rsidRPr="007A1410">
        <w:rPr>
          <w:spacing w:val="2"/>
        </w:rPr>
        <w:t>s</w:t>
      </w:r>
      <w:r w:rsidRPr="007A1410">
        <w:t>y</w:t>
      </w:r>
      <w:r w:rsidRPr="007A1410">
        <w:rPr>
          <w:spacing w:val="-7"/>
        </w:rPr>
        <w:t xml:space="preserve"> </w:t>
      </w:r>
      <w:r w:rsidRPr="007A1410">
        <w:rPr>
          <w:spacing w:val="1"/>
        </w:rPr>
        <w:t>p</w:t>
      </w:r>
      <w:r w:rsidRPr="007A1410">
        <w:t>e</w:t>
      </w:r>
      <w:r w:rsidRPr="007A1410">
        <w:rPr>
          <w:spacing w:val="1"/>
        </w:rPr>
        <w:t>r</w:t>
      </w:r>
      <w:r w:rsidRPr="007A1410">
        <w:rPr>
          <w:spacing w:val="2"/>
        </w:rPr>
        <w:t>i</w:t>
      </w:r>
      <w:r w:rsidRPr="007A1410">
        <w:rPr>
          <w:spacing w:val="1"/>
        </w:rPr>
        <w:t>od</w:t>
      </w:r>
      <w:r w:rsidRPr="007A1410">
        <w:rPr>
          <w:spacing w:val="-1"/>
        </w:rPr>
        <w:t>s</w:t>
      </w:r>
      <w:r w:rsidRPr="007A1410">
        <w:t>.</w:t>
      </w:r>
    </w:p>
    <w:p w14:paraId="5486F057" w14:textId="77777777" w:rsidR="004E0890" w:rsidRPr="007A1410" w:rsidRDefault="007A1410">
      <w:pPr>
        <w:spacing w:before="18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See</w:t>
      </w:r>
      <w:r w:rsidRPr="007A1410">
        <w:rPr>
          <w:spacing w:val="-1"/>
        </w:rPr>
        <w:t>k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g</w:t>
      </w:r>
      <w:r w:rsidRPr="007A1410">
        <w:rPr>
          <w:spacing w:val="-7"/>
        </w:rPr>
        <w:t xml:space="preserve"> </w:t>
      </w:r>
      <w:r w:rsidRPr="007A1410">
        <w:rPr>
          <w:spacing w:val="3"/>
        </w:rPr>
        <w:t>o</w:t>
      </w:r>
      <w:r w:rsidRPr="007A1410">
        <w:rPr>
          <w:spacing w:val="-1"/>
        </w:rPr>
        <w:t>u</w:t>
      </w:r>
      <w:r w:rsidRPr="007A1410">
        <w:t>t</w:t>
      </w:r>
      <w:r w:rsidRPr="007A1410">
        <w:rPr>
          <w:spacing w:val="-3"/>
        </w:rPr>
        <w:t xml:space="preserve"> </w:t>
      </w:r>
      <w:r w:rsidRPr="007A1410">
        <w:rPr>
          <w:spacing w:val="-1"/>
        </w:rPr>
        <w:t>n</w:t>
      </w:r>
      <w:r w:rsidRPr="007A1410">
        <w:rPr>
          <w:spacing w:val="5"/>
        </w:rPr>
        <w:t>e</w:t>
      </w:r>
      <w:r w:rsidRPr="007A1410">
        <w:t>w</w:t>
      </w:r>
      <w:r w:rsidRPr="007A1410">
        <w:rPr>
          <w:spacing w:val="-7"/>
        </w:rPr>
        <w:t xml:space="preserve"> </w:t>
      </w:r>
      <w:r w:rsidRPr="007A1410">
        <w:rPr>
          <w:spacing w:val="3"/>
        </w:rPr>
        <w:t>b</w:t>
      </w:r>
      <w:r w:rsidRPr="007A1410">
        <w:rPr>
          <w:spacing w:val="-1"/>
        </w:rPr>
        <w:t>us</w:t>
      </w:r>
      <w:r w:rsidRPr="007A1410">
        <w:rPr>
          <w:spacing w:val="2"/>
        </w:rPr>
        <w:t>i</w:t>
      </w:r>
      <w:r w:rsidRPr="007A1410">
        <w:rPr>
          <w:spacing w:val="-1"/>
        </w:rPr>
        <w:t>n</w:t>
      </w:r>
      <w:r w:rsidRPr="007A1410">
        <w:t>e</w:t>
      </w:r>
      <w:r w:rsidRPr="007A1410">
        <w:rPr>
          <w:spacing w:val="2"/>
        </w:rPr>
        <w:t>s</w:t>
      </w:r>
      <w:r w:rsidRPr="007A1410">
        <w:t>s</w:t>
      </w:r>
      <w:r w:rsidRPr="007A1410">
        <w:rPr>
          <w:spacing w:val="-7"/>
        </w:rPr>
        <w:t xml:space="preserve"> </w:t>
      </w:r>
      <w:r w:rsidRPr="007A1410">
        <w:rPr>
          <w:spacing w:val="1"/>
        </w:rPr>
        <w:t>oppor</w:t>
      </w:r>
      <w:r w:rsidRPr="007A1410">
        <w:t>t</w:t>
      </w:r>
      <w:r w:rsidRPr="007A1410">
        <w:rPr>
          <w:spacing w:val="-1"/>
        </w:rPr>
        <w:t>un</w:t>
      </w:r>
      <w:r w:rsidRPr="007A1410">
        <w:t>iti</w:t>
      </w:r>
      <w:r w:rsidRPr="007A1410">
        <w:rPr>
          <w:spacing w:val="2"/>
        </w:rPr>
        <w:t>e</w:t>
      </w:r>
      <w:r w:rsidRPr="007A1410">
        <w:rPr>
          <w:spacing w:val="3"/>
        </w:rPr>
        <w:t>s</w:t>
      </w:r>
      <w:r w:rsidRPr="007A1410">
        <w:t>.</w:t>
      </w:r>
    </w:p>
    <w:p w14:paraId="57BF15C4" w14:textId="77777777" w:rsidR="004E0890" w:rsidRPr="007A1410" w:rsidRDefault="007A1410">
      <w:pPr>
        <w:spacing w:before="16"/>
      </w:pPr>
      <w:r w:rsidRPr="007A1410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1410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7A1410">
        <w:t>Det</w:t>
      </w:r>
      <w:r w:rsidRPr="007A1410">
        <w:rPr>
          <w:spacing w:val="1"/>
        </w:rPr>
        <w:t>a</w:t>
      </w:r>
      <w:r w:rsidRPr="007A1410">
        <w:t>il</w:t>
      </w:r>
      <w:r w:rsidRPr="007A1410">
        <w:rPr>
          <w:spacing w:val="-2"/>
        </w:rPr>
        <w:t>-</w:t>
      </w:r>
      <w:r w:rsidRPr="007A1410">
        <w:rPr>
          <w:spacing w:val="1"/>
        </w:rPr>
        <w:t>or</w:t>
      </w:r>
      <w:r w:rsidRPr="007A1410">
        <w:t>i</w:t>
      </w:r>
      <w:r w:rsidRPr="007A1410">
        <w:rPr>
          <w:spacing w:val="2"/>
        </w:rPr>
        <w:t>e</w:t>
      </w:r>
      <w:r w:rsidRPr="007A1410">
        <w:rPr>
          <w:spacing w:val="-1"/>
        </w:rPr>
        <w:t>n</w:t>
      </w:r>
      <w:r w:rsidRPr="007A1410">
        <w:t>te</w:t>
      </w:r>
      <w:r w:rsidRPr="007A1410">
        <w:rPr>
          <w:spacing w:val="1"/>
        </w:rPr>
        <w:t>d</w:t>
      </w:r>
      <w:r w:rsidRPr="007A1410">
        <w:t>,</w:t>
      </w:r>
      <w:r w:rsidRPr="007A1410">
        <w:rPr>
          <w:spacing w:val="-10"/>
        </w:rPr>
        <w:t xml:space="preserve"> </w:t>
      </w:r>
      <w:r w:rsidRPr="007A1410">
        <w:rPr>
          <w:spacing w:val="-5"/>
        </w:rPr>
        <w:t>w</w:t>
      </w:r>
      <w:r w:rsidRPr="007A1410">
        <w:rPr>
          <w:spacing w:val="2"/>
        </w:rPr>
        <w:t>i</w:t>
      </w:r>
      <w:r w:rsidRPr="007A1410">
        <w:t>th</w:t>
      </w:r>
      <w:r w:rsidRPr="007A1410">
        <w:rPr>
          <w:spacing w:val="-4"/>
        </w:rPr>
        <w:t xml:space="preserve"> </w:t>
      </w:r>
      <w:r w:rsidRPr="007A1410">
        <w:t xml:space="preserve">a </w:t>
      </w:r>
      <w:r w:rsidRPr="007A1410">
        <w:rPr>
          <w:spacing w:val="1"/>
        </w:rPr>
        <w:t>d</w:t>
      </w:r>
      <w:r w:rsidRPr="007A1410">
        <w:rPr>
          <w:spacing w:val="3"/>
        </w:rPr>
        <w:t>e</w:t>
      </w:r>
      <w:r w:rsidRPr="007A1410">
        <w:rPr>
          <w:spacing w:val="-4"/>
        </w:rPr>
        <w:t>m</w:t>
      </w:r>
      <w:r w:rsidRPr="007A1410">
        <w:rPr>
          <w:spacing w:val="3"/>
        </w:rPr>
        <w:t>o</w:t>
      </w:r>
      <w:r w:rsidRPr="007A1410">
        <w:rPr>
          <w:spacing w:val="1"/>
        </w:rPr>
        <w:t>n</w:t>
      </w:r>
      <w:r w:rsidRPr="007A1410">
        <w:rPr>
          <w:spacing w:val="-1"/>
        </w:rPr>
        <w:t>s</w:t>
      </w:r>
      <w:r w:rsidRPr="007A1410">
        <w:t>trated</w:t>
      </w:r>
      <w:r w:rsidRPr="007A1410">
        <w:rPr>
          <w:spacing w:val="-9"/>
        </w:rPr>
        <w:t xml:space="preserve"> </w:t>
      </w:r>
      <w:r w:rsidRPr="007A1410">
        <w:t>tra</w:t>
      </w:r>
      <w:r w:rsidRPr="007A1410">
        <w:rPr>
          <w:spacing w:val="1"/>
        </w:rPr>
        <w:t>c</w:t>
      </w:r>
      <w:r w:rsidRPr="007A1410">
        <w:t>k</w:t>
      </w:r>
      <w:r w:rsidRPr="007A1410">
        <w:rPr>
          <w:spacing w:val="-5"/>
        </w:rPr>
        <w:t xml:space="preserve"> </w:t>
      </w:r>
      <w:r w:rsidRPr="007A1410">
        <w:rPr>
          <w:spacing w:val="1"/>
        </w:rPr>
        <w:t>r</w:t>
      </w:r>
      <w:r w:rsidRPr="007A1410">
        <w:t>e</w:t>
      </w:r>
      <w:r w:rsidRPr="007A1410">
        <w:rPr>
          <w:spacing w:val="1"/>
        </w:rPr>
        <w:t>cor</w:t>
      </w:r>
      <w:r w:rsidRPr="007A1410">
        <w:t>d</w:t>
      </w:r>
      <w:r w:rsidRPr="007A1410">
        <w:rPr>
          <w:spacing w:val="-4"/>
        </w:rPr>
        <w:t xml:space="preserve"> </w:t>
      </w:r>
      <w:r w:rsidRPr="007A1410">
        <w:rPr>
          <w:spacing w:val="1"/>
        </w:rPr>
        <w:t>o</w:t>
      </w:r>
      <w:r w:rsidRPr="007A1410">
        <w:t>f</w:t>
      </w:r>
      <w:r w:rsidRPr="007A1410">
        <w:rPr>
          <w:spacing w:val="-3"/>
        </w:rPr>
        <w:t xml:space="preserve"> </w:t>
      </w:r>
      <w:r w:rsidRPr="007A1410">
        <w:rPr>
          <w:spacing w:val="-2"/>
        </w:rPr>
        <w:t>f</w:t>
      </w:r>
      <w:r w:rsidRPr="007A1410">
        <w:rPr>
          <w:spacing w:val="1"/>
        </w:rPr>
        <w:t>o</w:t>
      </w:r>
      <w:r w:rsidRPr="007A1410">
        <w:t>ll</w:t>
      </w:r>
      <w:r w:rsidRPr="007A1410">
        <w:rPr>
          <w:spacing w:val="3"/>
        </w:rPr>
        <w:t>o</w:t>
      </w:r>
      <w:r w:rsidRPr="007A1410">
        <w:t>w</w:t>
      </w:r>
      <w:r w:rsidRPr="007A1410">
        <w:rPr>
          <w:spacing w:val="-9"/>
        </w:rPr>
        <w:t xml:space="preserve"> </w:t>
      </w:r>
      <w:r w:rsidRPr="007A1410">
        <w:rPr>
          <w:spacing w:val="2"/>
        </w:rPr>
        <w:t>t</w:t>
      </w:r>
      <w:r w:rsidRPr="007A1410">
        <w:rPr>
          <w:spacing w:val="-1"/>
        </w:rPr>
        <w:t>h</w:t>
      </w:r>
      <w:r w:rsidRPr="007A1410">
        <w:rPr>
          <w:spacing w:val="1"/>
        </w:rPr>
        <w:t>ro</w:t>
      </w:r>
      <w:r w:rsidRPr="007A1410">
        <w:rPr>
          <w:spacing w:val="-1"/>
        </w:rPr>
        <w:t>u</w:t>
      </w:r>
      <w:r w:rsidRPr="007A1410">
        <w:rPr>
          <w:spacing w:val="1"/>
        </w:rPr>
        <w:t>g</w:t>
      </w:r>
      <w:r w:rsidRPr="007A1410">
        <w:t>h</w:t>
      </w:r>
      <w:r w:rsidRPr="007A1410">
        <w:rPr>
          <w:spacing w:val="-7"/>
        </w:rPr>
        <w:t xml:space="preserve"> </w:t>
      </w:r>
      <w:r w:rsidRPr="007A1410">
        <w:rPr>
          <w:spacing w:val="3"/>
        </w:rPr>
        <w:t>a</w:t>
      </w:r>
      <w:r w:rsidRPr="007A1410">
        <w:rPr>
          <w:spacing w:val="-1"/>
        </w:rPr>
        <w:t>n</w:t>
      </w:r>
      <w:r w:rsidRPr="007A1410">
        <w:t>d</w:t>
      </w:r>
      <w:r w:rsidRPr="007A1410">
        <w:rPr>
          <w:spacing w:val="-2"/>
        </w:rPr>
        <w:t xml:space="preserve"> </w:t>
      </w:r>
      <w:r w:rsidRPr="007A1410">
        <w:rPr>
          <w:spacing w:val="1"/>
        </w:rPr>
        <w:t>d</w:t>
      </w:r>
      <w:r w:rsidRPr="007A1410">
        <w:t>eli</w:t>
      </w:r>
      <w:r w:rsidRPr="007A1410">
        <w:rPr>
          <w:spacing w:val="-1"/>
        </w:rPr>
        <w:t>v</w:t>
      </w:r>
      <w:r w:rsidRPr="007A1410">
        <w:t>e</w:t>
      </w:r>
      <w:r w:rsidRPr="007A1410">
        <w:rPr>
          <w:spacing w:val="3"/>
        </w:rPr>
        <w:t>r</w:t>
      </w:r>
      <w:r w:rsidRPr="007A1410">
        <w:rPr>
          <w:spacing w:val="4"/>
        </w:rPr>
        <w:t>y</w:t>
      </w:r>
      <w:r w:rsidRPr="007A1410">
        <w:t>.</w:t>
      </w:r>
    </w:p>
    <w:p w14:paraId="58B2EA13" w14:textId="77777777" w:rsidR="004E0890" w:rsidRPr="007A1410" w:rsidRDefault="004E0890">
      <w:pPr>
        <w:spacing w:line="200" w:lineRule="exact"/>
      </w:pPr>
    </w:p>
    <w:p w14:paraId="62CACDFE" w14:textId="77777777" w:rsidR="004E0890" w:rsidRPr="007A1410" w:rsidRDefault="004E0890">
      <w:pPr>
        <w:spacing w:before="18" w:line="200" w:lineRule="exact"/>
      </w:pPr>
    </w:p>
    <w:p w14:paraId="194D631D" w14:textId="77777777" w:rsidR="004E0890" w:rsidRPr="007A1410" w:rsidRDefault="007A1410">
      <w:pPr>
        <w:rPr>
          <w:sz w:val="19"/>
          <w:szCs w:val="19"/>
        </w:rPr>
      </w:pPr>
      <w:r w:rsidRPr="007A1410">
        <w:rPr>
          <w:spacing w:val="5"/>
          <w:sz w:val="19"/>
          <w:szCs w:val="19"/>
        </w:rPr>
        <w:t>ACAD</w:t>
      </w:r>
      <w:r w:rsidRPr="007A1410">
        <w:rPr>
          <w:spacing w:val="4"/>
          <w:sz w:val="19"/>
          <w:szCs w:val="19"/>
        </w:rPr>
        <w:t>EM</w:t>
      </w:r>
      <w:r w:rsidRPr="007A1410">
        <w:rPr>
          <w:spacing w:val="2"/>
          <w:sz w:val="19"/>
          <w:szCs w:val="19"/>
        </w:rPr>
        <w:t>I</w:t>
      </w:r>
      <w:r w:rsidRPr="007A1410">
        <w:rPr>
          <w:sz w:val="19"/>
          <w:szCs w:val="19"/>
        </w:rPr>
        <w:t xml:space="preserve">C </w:t>
      </w:r>
      <w:r w:rsidRPr="007A1410">
        <w:rPr>
          <w:spacing w:val="5"/>
          <w:sz w:val="19"/>
          <w:szCs w:val="19"/>
        </w:rPr>
        <w:t>QUA</w:t>
      </w:r>
      <w:r w:rsidRPr="007A1410">
        <w:rPr>
          <w:spacing w:val="2"/>
          <w:sz w:val="19"/>
          <w:szCs w:val="19"/>
        </w:rPr>
        <w:t>L</w:t>
      </w:r>
      <w:r w:rsidRPr="007A1410">
        <w:rPr>
          <w:spacing w:val="4"/>
          <w:sz w:val="19"/>
          <w:szCs w:val="19"/>
        </w:rPr>
        <w:t>I</w:t>
      </w:r>
      <w:r w:rsidRPr="007A1410">
        <w:rPr>
          <w:spacing w:val="2"/>
          <w:sz w:val="19"/>
          <w:szCs w:val="19"/>
        </w:rPr>
        <w:t>FI</w:t>
      </w:r>
      <w:r w:rsidRPr="007A1410">
        <w:rPr>
          <w:spacing w:val="5"/>
          <w:sz w:val="19"/>
          <w:szCs w:val="19"/>
        </w:rPr>
        <w:t>C</w:t>
      </w:r>
      <w:r w:rsidRPr="007A1410">
        <w:rPr>
          <w:spacing w:val="7"/>
          <w:sz w:val="19"/>
          <w:szCs w:val="19"/>
        </w:rPr>
        <w:t>A</w:t>
      </w:r>
      <w:r w:rsidRPr="007A1410">
        <w:rPr>
          <w:spacing w:val="4"/>
          <w:sz w:val="19"/>
          <w:szCs w:val="19"/>
        </w:rPr>
        <w:t>TI</w:t>
      </w:r>
      <w:r w:rsidRPr="007A1410">
        <w:rPr>
          <w:spacing w:val="5"/>
          <w:sz w:val="19"/>
          <w:szCs w:val="19"/>
        </w:rPr>
        <w:t>ON</w:t>
      </w:r>
      <w:r w:rsidRPr="007A1410">
        <w:rPr>
          <w:sz w:val="19"/>
          <w:szCs w:val="19"/>
        </w:rPr>
        <w:t>S</w:t>
      </w:r>
    </w:p>
    <w:p w14:paraId="48E02135" w14:textId="77777777" w:rsidR="004E0890" w:rsidRPr="007A1410" w:rsidRDefault="004E0890">
      <w:pPr>
        <w:spacing w:before="1" w:line="220" w:lineRule="exact"/>
        <w:rPr>
          <w:sz w:val="22"/>
          <w:szCs w:val="22"/>
        </w:rPr>
      </w:pPr>
    </w:p>
    <w:p w14:paraId="5966C7A4" w14:textId="77777777" w:rsidR="004E0890" w:rsidRPr="007A1410" w:rsidRDefault="007A1410">
      <w:r w:rsidRPr="007A1410">
        <w:rPr>
          <w:b/>
          <w:i/>
          <w:spacing w:val="2"/>
        </w:rPr>
        <w:t>Nun</w:t>
      </w:r>
      <w:r w:rsidRPr="007A1410">
        <w:rPr>
          <w:b/>
          <w:i/>
          <w:spacing w:val="3"/>
        </w:rPr>
        <w:t>ea</w:t>
      </w:r>
      <w:r w:rsidRPr="007A1410">
        <w:rPr>
          <w:b/>
          <w:i/>
          <w:spacing w:val="2"/>
        </w:rPr>
        <w:t>t</w:t>
      </w:r>
      <w:r w:rsidRPr="007A1410">
        <w:rPr>
          <w:b/>
          <w:i/>
          <w:spacing w:val="3"/>
        </w:rPr>
        <w:t>o</w:t>
      </w:r>
      <w:r w:rsidRPr="007A1410">
        <w:rPr>
          <w:b/>
          <w:i/>
        </w:rPr>
        <w:t>n</w:t>
      </w:r>
      <w:r w:rsidRPr="007A1410">
        <w:rPr>
          <w:b/>
          <w:i/>
          <w:spacing w:val="-4"/>
        </w:rPr>
        <w:t xml:space="preserve"> </w:t>
      </w:r>
      <w:r w:rsidRPr="007A1410">
        <w:rPr>
          <w:b/>
          <w:i/>
          <w:spacing w:val="2"/>
        </w:rPr>
        <w:t>Uni</w:t>
      </w:r>
      <w:r w:rsidRPr="007A1410">
        <w:rPr>
          <w:b/>
          <w:i/>
          <w:spacing w:val="3"/>
        </w:rPr>
        <w:t>ve</w:t>
      </w:r>
      <w:r w:rsidRPr="007A1410">
        <w:rPr>
          <w:b/>
          <w:i/>
          <w:spacing w:val="2"/>
        </w:rPr>
        <w:t>rsit</w:t>
      </w:r>
      <w:r w:rsidRPr="007A1410">
        <w:rPr>
          <w:b/>
          <w:i/>
        </w:rPr>
        <w:t>y</w:t>
      </w:r>
      <w:r w:rsidRPr="007A1410">
        <w:rPr>
          <w:b/>
          <w:i/>
        </w:rPr>
        <w:t xml:space="preserve">                                                                </w:t>
      </w:r>
      <w:r w:rsidRPr="007A1410">
        <w:rPr>
          <w:b/>
          <w:i/>
          <w:spacing w:val="33"/>
        </w:rPr>
        <w:t xml:space="preserve"> </w:t>
      </w:r>
      <w:r w:rsidRPr="007A1410">
        <w:rPr>
          <w:b/>
          <w:i/>
          <w:spacing w:val="4"/>
        </w:rPr>
        <w:t>20</w:t>
      </w:r>
      <w:r w:rsidRPr="007A1410">
        <w:rPr>
          <w:b/>
          <w:i/>
          <w:spacing w:val="2"/>
        </w:rPr>
        <w:t>0</w:t>
      </w:r>
      <w:r w:rsidRPr="007A1410">
        <w:rPr>
          <w:b/>
          <w:i/>
        </w:rPr>
        <w:t>8 -</w:t>
      </w:r>
      <w:r w:rsidRPr="007A1410">
        <w:rPr>
          <w:b/>
          <w:i/>
          <w:spacing w:val="3"/>
        </w:rPr>
        <w:t xml:space="preserve"> </w:t>
      </w:r>
      <w:r w:rsidRPr="007A1410">
        <w:rPr>
          <w:b/>
          <w:i/>
          <w:spacing w:val="4"/>
        </w:rPr>
        <w:t>2</w:t>
      </w:r>
      <w:r w:rsidRPr="007A1410">
        <w:rPr>
          <w:b/>
          <w:i/>
          <w:spacing w:val="1"/>
        </w:rPr>
        <w:t>0</w:t>
      </w:r>
      <w:r w:rsidRPr="007A1410">
        <w:rPr>
          <w:b/>
          <w:i/>
          <w:spacing w:val="4"/>
        </w:rPr>
        <w:t>11</w:t>
      </w:r>
    </w:p>
    <w:p w14:paraId="5705D32A" w14:textId="77777777" w:rsidR="004E0890" w:rsidRPr="007A1410" w:rsidRDefault="007A1410">
      <w:pPr>
        <w:spacing w:line="220" w:lineRule="exact"/>
      </w:pPr>
      <w:r w:rsidRPr="007A1410">
        <w:rPr>
          <w:spacing w:val="13"/>
        </w:rPr>
        <w:t>B</w:t>
      </w:r>
      <w:r w:rsidRPr="007A1410">
        <w:rPr>
          <w:spacing w:val="11"/>
        </w:rPr>
        <w:t>S</w:t>
      </w:r>
      <w:r w:rsidRPr="007A1410">
        <w:t>c</w:t>
      </w:r>
      <w:r w:rsidRPr="007A1410">
        <w:rPr>
          <w:spacing w:val="24"/>
        </w:rPr>
        <w:t xml:space="preserve"> </w:t>
      </w:r>
      <w:r w:rsidRPr="007A1410">
        <w:rPr>
          <w:spacing w:val="13"/>
        </w:rPr>
        <w:t>(</w:t>
      </w:r>
      <w:r w:rsidRPr="007A1410">
        <w:rPr>
          <w:spacing w:val="12"/>
        </w:rPr>
        <w:t>H</w:t>
      </w:r>
      <w:r w:rsidRPr="007A1410">
        <w:rPr>
          <w:spacing w:val="15"/>
        </w:rPr>
        <w:t>o</w:t>
      </w:r>
      <w:r w:rsidRPr="007A1410">
        <w:rPr>
          <w:spacing w:val="13"/>
        </w:rPr>
        <w:t>n</w:t>
      </w:r>
      <w:r w:rsidRPr="007A1410">
        <w:rPr>
          <w:spacing w:val="11"/>
        </w:rPr>
        <w:t>s</w:t>
      </w:r>
      <w:r w:rsidRPr="007A1410">
        <w:t xml:space="preserve">)      </w:t>
      </w:r>
      <w:r w:rsidRPr="007A1410">
        <w:rPr>
          <w:spacing w:val="34"/>
        </w:rPr>
        <w:t xml:space="preserve"> </w:t>
      </w:r>
      <w:r w:rsidRPr="007A1410">
        <w:rPr>
          <w:spacing w:val="12"/>
        </w:rPr>
        <w:t>H</w:t>
      </w:r>
      <w:r w:rsidRPr="007A1410">
        <w:rPr>
          <w:spacing w:val="13"/>
        </w:rPr>
        <w:t>o</w:t>
      </w:r>
      <w:r w:rsidRPr="007A1410">
        <w:rPr>
          <w:spacing w:val="14"/>
        </w:rPr>
        <w:t>t</w:t>
      </w:r>
      <w:r w:rsidRPr="007A1410">
        <w:rPr>
          <w:spacing w:val="12"/>
        </w:rPr>
        <w:t>e</w:t>
      </w:r>
      <w:r w:rsidRPr="007A1410">
        <w:t>l</w:t>
      </w:r>
      <w:r w:rsidRPr="007A1410">
        <w:rPr>
          <w:spacing w:val="22"/>
        </w:rPr>
        <w:t xml:space="preserve"> </w:t>
      </w:r>
      <w:r w:rsidRPr="007A1410">
        <w:rPr>
          <w:spacing w:val="12"/>
        </w:rPr>
        <w:t>M</w:t>
      </w:r>
      <w:r w:rsidRPr="007A1410">
        <w:rPr>
          <w:spacing w:val="15"/>
        </w:rPr>
        <w:t>a</w:t>
      </w:r>
      <w:r w:rsidRPr="007A1410">
        <w:rPr>
          <w:spacing w:val="13"/>
        </w:rPr>
        <w:t>n</w:t>
      </w:r>
      <w:r w:rsidRPr="007A1410">
        <w:rPr>
          <w:spacing w:val="15"/>
        </w:rPr>
        <w:t>a</w:t>
      </w:r>
      <w:r w:rsidRPr="007A1410">
        <w:rPr>
          <w:spacing w:val="11"/>
        </w:rPr>
        <w:t>g</w:t>
      </w:r>
      <w:r w:rsidRPr="007A1410">
        <w:rPr>
          <w:spacing w:val="17"/>
        </w:rPr>
        <w:t>e</w:t>
      </w:r>
      <w:r w:rsidRPr="007A1410">
        <w:rPr>
          <w:spacing w:val="10"/>
        </w:rPr>
        <w:t>m</w:t>
      </w:r>
      <w:r w:rsidRPr="007A1410">
        <w:rPr>
          <w:spacing w:val="15"/>
        </w:rPr>
        <w:t>e</w:t>
      </w:r>
      <w:r w:rsidRPr="007A1410">
        <w:rPr>
          <w:spacing w:val="13"/>
        </w:rPr>
        <w:t>n</w:t>
      </w:r>
      <w:r w:rsidRPr="007A1410">
        <w:t>t</w:t>
      </w:r>
    </w:p>
    <w:p w14:paraId="1582E460" w14:textId="77777777" w:rsidR="004E0890" w:rsidRPr="007A1410" w:rsidRDefault="004E0890">
      <w:pPr>
        <w:spacing w:before="16" w:line="220" w:lineRule="exact"/>
        <w:rPr>
          <w:sz w:val="22"/>
          <w:szCs w:val="22"/>
        </w:rPr>
      </w:pPr>
    </w:p>
    <w:p w14:paraId="598002DA" w14:textId="77777777" w:rsidR="004E0890" w:rsidRPr="007A1410" w:rsidRDefault="007A1410">
      <w:r w:rsidRPr="007A1410">
        <w:rPr>
          <w:b/>
          <w:i/>
          <w:spacing w:val="1"/>
        </w:rPr>
        <w:t>C</w:t>
      </w:r>
      <w:r w:rsidRPr="007A1410">
        <w:rPr>
          <w:b/>
          <w:i/>
          <w:spacing w:val="3"/>
        </w:rPr>
        <w:t>ove</w:t>
      </w:r>
      <w:r w:rsidRPr="007A1410">
        <w:rPr>
          <w:b/>
          <w:i/>
          <w:spacing w:val="2"/>
        </w:rPr>
        <w:t>ntr</w:t>
      </w:r>
      <w:r w:rsidRPr="007A1410">
        <w:rPr>
          <w:b/>
          <w:i/>
        </w:rPr>
        <w:t>y</w:t>
      </w:r>
      <w:r w:rsidRPr="007A1410">
        <w:rPr>
          <w:b/>
          <w:i/>
          <w:spacing w:val="-2"/>
        </w:rPr>
        <w:t xml:space="preserve"> </w:t>
      </w:r>
      <w:r w:rsidRPr="007A1410">
        <w:rPr>
          <w:b/>
          <w:i/>
          <w:spacing w:val="1"/>
        </w:rPr>
        <w:t>C</w:t>
      </w:r>
      <w:r w:rsidRPr="007A1410">
        <w:rPr>
          <w:b/>
          <w:i/>
          <w:spacing w:val="3"/>
        </w:rPr>
        <w:t>e</w:t>
      </w:r>
      <w:r w:rsidRPr="007A1410">
        <w:rPr>
          <w:b/>
          <w:i/>
          <w:spacing w:val="2"/>
        </w:rPr>
        <w:t>ntr</w:t>
      </w:r>
      <w:r w:rsidRPr="007A1410">
        <w:rPr>
          <w:b/>
          <w:i/>
          <w:spacing w:val="3"/>
        </w:rPr>
        <w:t>a</w:t>
      </w:r>
      <w:r w:rsidRPr="007A1410">
        <w:rPr>
          <w:b/>
          <w:i/>
        </w:rPr>
        <w:t>l</w:t>
      </w:r>
      <w:r w:rsidRPr="007A1410">
        <w:rPr>
          <w:b/>
          <w:i/>
          <w:spacing w:val="-1"/>
        </w:rPr>
        <w:t xml:space="preserve"> </w:t>
      </w:r>
      <w:r w:rsidRPr="007A1410">
        <w:rPr>
          <w:b/>
          <w:i/>
          <w:spacing w:val="1"/>
        </w:rPr>
        <w:t>C</w:t>
      </w:r>
      <w:r w:rsidRPr="007A1410">
        <w:rPr>
          <w:b/>
          <w:i/>
          <w:spacing w:val="3"/>
        </w:rPr>
        <w:t>o</w:t>
      </w:r>
      <w:r w:rsidRPr="007A1410">
        <w:rPr>
          <w:b/>
          <w:i/>
          <w:spacing w:val="2"/>
        </w:rPr>
        <w:t>ll</w:t>
      </w:r>
      <w:r w:rsidRPr="007A1410">
        <w:rPr>
          <w:b/>
          <w:i/>
          <w:spacing w:val="3"/>
        </w:rPr>
        <w:t>e</w:t>
      </w:r>
      <w:r w:rsidRPr="007A1410">
        <w:rPr>
          <w:b/>
          <w:i/>
          <w:spacing w:val="1"/>
        </w:rPr>
        <w:t>g</w:t>
      </w:r>
      <w:r w:rsidRPr="007A1410">
        <w:rPr>
          <w:b/>
          <w:i/>
        </w:rPr>
        <w:t xml:space="preserve">e                                                         </w:t>
      </w:r>
      <w:r w:rsidRPr="007A1410">
        <w:rPr>
          <w:b/>
          <w:i/>
          <w:spacing w:val="4"/>
        </w:rPr>
        <w:t xml:space="preserve"> 20</w:t>
      </w:r>
      <w:r w:rsidRPr="007A1410">
        <w:rPr>
          <w:b/>
          <w:i/>
          <w:spacing w:val="2"/>
        </w:rPr>
        <w:t>0</w:t>
      </w:r>
      <w:r w:rsidRPr="007A1410">
        <w:rPr>
          <w:b/>
          <w:i/>
        </w:rPr>
        <w:t>5 -</w:t>
      </w:r>
      <w:r w:rsidRPr="007A1410">
        <w:rPr>
          <w:b/>
          <w:i/>
          <w:spacing w:val="3"/>
        </w:rPr>
        <w:t xml:space="preserve"> 2</w:t>
      </w:r>
      <w:r w:rsidRPr="007A1410">
        <w:rPr>
          <w:b/>
          <w:i/>
          <w:spacing w:val="1"/>
        </w:rPr>
        <w:t>0</w:t>
      </w:r>
      <w:r w:rsidRPr="007A1410">
        <w:rPr>
          <w:b/>
          <w:i/>
          <w:spacing w:val="4"/>
        </w:rPr>
        <w:t>0</w:t>
      </w:r>
      <w:r w:rsidRPr="007A1410">
        <w:rPr>
          <w:b/>
          <w:i/>
        </w:rPr>
        <w:t>8</w:t>
      </w:r>
    </w:p>
    <w:p w14:paraId="1EFA4614" w14:textId="77777777" w:rsidR="004E0890" w:rsidRPr="007A1410" w:rsidRDefault="007A1410">
      <w:pPr>
        <w:spacing w:line="220" w:lineRule="exact"/>
      </w:pPr>
      <w:r w:rsidRPr="007A1410">
        <w:t>A</w:t>
      </w:r>
      <w:r w:rsidRPr="007A1410">
        <w:rPr>
          <w:spacing w:val="23"/>
        </w:rPr>
        <w:t xml:space="preserve"> </w:t>
      </w:r>
      <w:r w:rsidRPr="007A1410">
        <w:rPr>
          <w:spacing w:val="14"/>
        </w:rPr>
        <w:t>l</w:t>
      </w:r>
      <w:r w:rsidRPr="007A1410">
        <w:rPr>
          <w:spacing w:val="15"/>
        </w:rPr>
        <w:t>e</w:t>
      </w:r>
      <w:r w:rsidRPr="007A1410">
        <w:rPr>
          <w:spacing w:val="11"/>
        </w:rPr>
        <w:t>v</w:t>
      </w:r>
      <w:r w:rsidRPr="007A1410">
        <w:rPr>
          <w:spacing w:val="15"/>
        </w:rPr>
        <w:t>e</w:t>
      </w:r>
      <w:r w:rsidRPr="007A1410">
        <w:rPr>
          <w:spacing w:val="14"/>
        </w:rPr>
        <w:t>l</w:t>
      </w:r>
      <w:r w:rsidRPr="007A1410">
        <w:rPr>
          <w:spacing w:val="11"/>
        </w:rPr>
        <w:t>s</w:t>
      </w:r>
      <w:r w:rsidRPr="007A1410">
        <w:t>:</w:t>
      </w:r>
    </w:p>
    <w:p w14:paraId="025F41CA" w14:textId="77777777" w:rsidR="004E0890" w:rsidRPr="007A1410" w:rsidRDefault="007A1410">
      <w:r w:rsidRPr="007A1410">
        <w:rPr>
          <w:spacing w:val="12"/>
        </w:rPr>
        <w:t>Ma</w:t>
      </w:r>
      <w:r w:rsidRPr="007A1410">
        <w:rPr>
          <w:spacing w:val="14"/>
        </w:rPr>
        <w:t>t</w:t>
      </w:r>
      <w:r w:rsidRPr="007A1410">
        <w:rPr>
          <w:spacing w:val="13"/>
        </w:rPr>
        <w:t>h</w:t>
      </w:r>
      <w:r w:rsidRPr="007A1410">
        <w:t>s</w:t>
      </w:r>
      <w:r w:rsidRPr="007A1410">
        <w:rPr>
          <w:spacing w:val="21"/>
        </w:rPr>
        <w:t xml:space="preserve"> </w:t>
      </w:r>
      <w:r w:rsidRPr="007A1410">
        <w:rPr>
          <w:spacing w:val="15"/>
        </w:rPr>
        <w:t>(</w:t>
      </w:r>
      <w:r w:rsidRPr="007A1410">
        <w:rPr>
          <w:spacing w:val="12"/>
        </w:rPr>
        <w:t>A</w:t>
      </w:r>
      <w:r w:rsidRPr="007A1410">
        <w:t>)</w:t>
      </w:r>
      <w:r w:rsidRPr="007A1410">
        <w:rPr>
          <w:spacing w:val="22"/>
        </w:rPr>
        <w:t xml:space="preserve"> </w:t>
      </w:r>
      <w:r w:rsidRPr="007A1410">
        <w:rPr>
          <w:spacing w:val="15"/>
        </w:rPr>
        <w:t>E</w:t>
      </w:r>
      <w:r w:rsidRPr="007A1410">
        <w:rPr>
          <w:spacing w:val="13"/>
        </w:rPr>
        <w:t>ng</w:t>
      </w:r>
      <w:r w:rsidRPr="007A1410">
        <w:rPr>
          <w:spacing w:val="14"/>
        </w:rPr>
        <w:t>l</w:t>
      </w:r>
      <w:r w:rsidRPr="007A1410">
        <w:rPr>
          <w:spacing w:val="12"/>
        </w:rPr>
        <w:t>i</w:t>
      </w:r>
      <w:r w:rsidRPr="007A1410">
        <w:rPr>
          <w:spacing w:val="14"/>
        </w:rPr>
        <w:t>s</w:t>
      </w:r>
      <w:r w:rsidRPr="007A1410">
        <w:t>h</w:t>
      </w:r>
      <w:r w:rsidRPr="007A1410">
        <w:rPr>
          <w:spacing w:val="19"/>
        </w:rPr>
        <w:t xml:space="preserve"> </w:t>
      </w:r>
      <w:r w:rsidRPr="007A1410">
        <w:rPr>
          <w:spacing w:val="13"/>
        </w:rPr>
        <w:t>(B</w:t>
      </w:r>
      <w:r w:rsidRPr="007A1410">
        <w:t>)</w:t>
      </w:r>
      <w:r w:rsidRPr="007A1410">
        <w:rPr>
          <w:spacing w:val="22"/>
        </w:rPr>
        <w:t xml:space="preserve"> </w:t>
      </w:r>
      <w:r w:rsidRPr="007A1410">
        <w:rPr>
          <w:spacing w:val="15"/>
        </w:rPr>
        <w:t>Te</w:t>
      </w:r>
      <w:r w:rsidRPr="007A1410">
        <w:rPr>
          <w:spacing w:val="12"/>
        </w:rPr>
        <w:t>c</w:t>
      </w:r>
      <w:r w:rsidRPr="007A1410">
        <w:rPr>
          <w:spacing w:val="13"/>
        </w:rPr>
        <w:t>hno</w:t>
      </w:r>
      <w:r w:rsidRPr="007A1410">
        <w:rPr>
          <w:spacing w:val="12"/>
        </w:rPr>
        <w:t>l</w:t>
      </w:r>
      <w:r w:rsidRPr="007A1410">
        <w:rPr>
          <w:spacing w:val="15"/>
        </w:rPr>
        <w:t>o</w:t>
      </w:r>
      <w:r w:rsidRPr="007A1410">
        <w:rPr>
          <w:spacing w:val="13"/>
        </w:rPr>
        <w:t>g</w:t>
      </w:r>
      <w:r w:rsidRPr="007A1410">
        <w:t>y</w:t>
      </w:r>
      <w:r w:rsidRPr="007A1410">
        <w:rPr>
          <w:spacing w:val="15"/>
        </w:rPr>
        <w:t xml:space="preserve"> </w:t>
      </w:r>
      <w:r w:rsidRPr="007A1410">
        <w:rPr>
          <w:spacing w:val="13"/>
        </w:rPr>
        <w:t>(B</w:t>
      </w:r>
      <w:r w:rsidRPr="007A1410">
        <w:t>)</w:t>
      </w:r>
      <w:r w:rsidRPr="007A1410">
        <w:rPr>
          <w:spacing w:val="24"/>
        </w:rPr>
        <w:t xml:space="preserve"> </w:t>
      </w:r>
      <w:r w:rsidRPr="007A1410">
        <w:rPr>
          <w:spacing w:val="14"/>
        </w:rPr>
        <w:t>S</w:t>
      </w:r>
      <w:r w:rsidRPr="007A1410">
        <w:rPr>
          <w:spacing w:val="12"/>
        </w:rPr>
        <w:t>c</w:t>
      </w:r>
      <w:r w:rsidRPr="007A1410">
        <w:rPr>
          <w:spacing w:val="12"/>
        </w:rPr>
        <w:t>i</w:t>
      </w:r>
      <w:r w:rsidRPr="007A1410">
        <w:rPr>
          <w:spacing w:val="15"/>
        </w:rPr>
        <w:t>e</w:t>
      </w:r>
      <w:r w:rsidRPr="007A1410">
        <w:rPr>
          <w:spacing w:val="13"/>
        </w:rPr>
        <w:t>n</w:t>
      </w:r>
      <w:r w:rsidRPr="007A1410">
        <w:rPr>
          <w:spacing w:val="12"/>
        </w:rPr>
        <w:t>c</w:t>
      </w:r>
      <w:r w:rsidRPr="007A1410">
        <w:t>e</w:t>
      </w:r>
      <w:r w:rsidRPr="007A1410">
        <w:rPr>
          <w:spacing w:val="21"/>
        </w:rPr>
        <w:t xml:space="preserve"> </w:t>
      </w:r>
      <w:r w:rsidRPr="007A1410">
        <w:rPr>
          <w:spacing w:val="15"/>
        </w:rPr>
        <w:t>(</w:t>
      </w:r>
      <w:r w:rsidRPr="007A1410">
        <w:rPr>
          <w:spacing w:val="11"/>
        </w:rPr>
        <w:t>C</w:t>
      </w:r>
      <w:r w:rsidRPr="007A1410">
        <w:t>)</w:t>
      </w:r>
    </w:p>
    <w:p w14:paraId="1B6B91AA" w14:textId="77777777" w:rsidR="004E0890" w:rsidRPr="007A1410" w:rsidRDefault="004E0890">
      <w:pPr>
        <w:spacing w:before="1" w:line="220" w:lineRule="exact"/>
        <w:rPr>
          <w:sz w:val="22"/>
          <w:szCs w:val="22"/>
        </w:rPr>
      </w:pPr>
    </w:p>
    <w:p w14:paraId="08BFF1D8" w14:textId="77777777" w:rsidR="004E0890" w:rsidRPr="007A1410" w:rsidRDefault="007A1410">
      <w:pPr>
        <w:rPr>
          <w:sz w:val="19"/>
          <w:szCs w:val="19"/>
        </w:rPr>
        <w:sectPr w:rsidR="004E0890" w:rsidRPr="007A1410">
          <w:pgSz w:w="11920" w:h="16840"/>
          <w:pgMar w:top="860" w:right="1140" w:bottom="280" w:left="760" w:header="720" w:footer="720" w:gutter="0"/>
          <w:cols w:num="2" w:space="720" w:equalWidth="0">
            <w:col w:w="2200" w:space="761"/>
            <w:col w:w="7059"/>
          </w:cols>
        </w:sectPr>
      </w:pPr>
      <w:r w:rsidRPr="007A1410">
        <w:rPr>
          <w:spacing w:val="8"/>
          <w:sz w:val="19"/>
          <w:szCs w:val="19"/>
        </w:rPr>
        <w:t>R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5"/>
          <w:sz w:val="19"/>
          <w:szCs w:val="19"/>
        </w:rPr>
        <w:t>F</w:t>
      </w:r>
      <w:r w:rsidRPr="007A1410">
        <w:rPr>
          <w:spacing w:val="9"/>
          <w:sz w:val="19"/>
          <w:szCs w:val="19"/>
        </w:rPr>
        <w:t>E</w:t>
      </w:r>
      <w:r w:rsidRPr="007A1410">
        <w:rPr>
          <w:spacing w:val="10"/>
          <w:sz w:val="19"/>
          <w:szCs w:val="19"/>
        </w:rPr>
        <w:t>R</w:t>
      </w:r>
      <w:r w:rsidRPr="007A1410">
        <w:rPr>
          <w:spacing w:val="6"/>
          <w:sz w:val="19"/>
          <w:szCs w:val="19"/>
        </w:rPr>
        <w:t>E</w:t>
      </w:r>
      <w:r w:rsidRPr="007A1410">
        <w:rPr>
          <w:spacing w:val="7"/>
          <w:sz w:val="19"/>
          <w:szCs w:val="19"/>
        </w:rPr>
        <w:t>N</w:t>
      </w:r>
      <w:r w:rsidRPr="007A1410">
        <w:rPr>
          <w:spacing w:val="10"/>
          <w:sz w:val="19"/>
          <w:szCs w:val="19"/>
        </w:rPr>
        <w:t>C</w:t>
      </w:r>
      <w:r w:rsidRPr="007A1410">
        <w:rPr>
          <w:spacing w:val="6"/>
          <w:sz w:val="19"/>
          <w:szCs w:val="19"/>
        </w:rPr>
        <w:t>E</w:t>
      </w:r>
      <w:r w:rsidRPr="007A1410">
        <w:rPr>
          <w:sz w:val="19"/>
          <w:szCs w:val="19"/>
        </w:rPr>
        <w:t>S</w:t>
      </w:r>
      <w:r w:rsidRPr="007A1410">
        <w:rPr>
          <w:spacing w:val="8"/>
          <w:sz w:val="19"/>
          <w:szCs w:val="19"/>
        </w:rPr>
        <w:t xml:space="preserve"> </w:t>
      </w:r>
      <w:r w:rsidRPr="007A1410">
        <w:rPr>
          <w:sz w:val="19"/>
          <w:szCs w:val="19"/>
        </w:rPr>
        <w:t>–</w:t>
      </w:r>
      <w:r w:rsidRPr="007A1410">
        <w:rPr>
          <w:spacing w:val="15"/>
          <w:sz w:val="19"/>
          <w:szCs w:val="19"/>
        </w:rPr>
        <w:t xml:space="preserve"> </w:t>
      </w:r>
      <w:r w:rsidRPr="007A1410">
        <w:rPr>
          <w:spacing w:val="5"/>
          <w:sz w:val="19"/>
          <w:szCs w:val="19"/>
        </w:rPr>
        <w:t>A</w:t>
      </w:r>
      <w:r w:rsidRPr="007A1410">
        <w:rPr>
          <w:spacing w:val="1"/>
          <w:sz w:val="19"/>
          <w:szCs w:val="19"/>
        </w:rPr>
        <w:t>v</w:t>
      </w:r>
      <w:r w:rsidRPr="007A1410">
        <w:rPr>
          <w:spacing w:val="4"/>
          <w:sz w:val="19"/>
          <w:szCs w:val="19"/>
        </w:rPr>
        <w:t>a</w:t>
      </w:r>
      <w:r w:rsidRPr="007A1410">
        <w:rPr>
          <w:spacing w:val="2"/>
          <w:sz w:val="19"/>
          <w:szCs w:val="19"/>
        </w:rPr>
        <w:t>ila</w:t>
      </w:r>
      <w:r w:rsidRPr="007A1410">
        <w:rPr>
          <w:spacing w:val="3"/>
          <w:sz w:val="19"/>
          <w:szCs w:val="19"/>
        </w:rPr>
        <w:t>b</w:t>
      </w:r>
      <w:r w:rsidRPr="007A1410">
        <w:rPr>
          <w:spacing w:val="5"/>
          <w:sz w:val="19"/>
          <w:szCs w:val="19"/>
        </w:rPr>
        <w:t>l</w:t>
      </w:r>
      <w:r w:rsidRPr="007A1410">
        <w:rPr>
          <w:sz w:val="19"/>
          <w:szCs w:val="19"/>
        </w:rPr>
        <w:t>e</w:t>
      </w:r>
      <w:r w:rsidRPr="007A1410">
        <w:rPr>
          <w:spacing w:val="2"/>
          <w:sz w:val="19"/>
          <w:szCs w:val="19"/>
        </w:rPr>
        <w:t xml:space="preserve"> </w:t>
      </w:r>
      <w:r w:rsidRPr="007A1410">
        <w:rPr>
          <w:spacing w:val="3"/>
          <w:sz w:val="19"/>
          <w:szCs w:val="19"/>
        </w:rPr>
        <w:t>o</w:t>
      </w:r>
      <w:r w:rsidRPr="007A1410">
        <w:rPr>
          <w:sz w:val="19"/>
          <w:szCs w:val="19"/>
        </w:rPr>
        <w:t>n</w:t>
      </w:r>
      <w:r w:rsidRPr="007A1410">
        <w:rPr>
          <w:spacing w:val="4"/>
          <w:sz w:val="19"/>
          <w:szCs w:val="19"/>
        </w:rPr>
        <w:t xml:space="preserve"> </w:t>
      </w:r>
      <w:r w:rsidRPr="007A1410">
        <w:rPr>
          <w:spacing w:val="2"/>
          <w:sz w:val="19"/>
          <w:szCs w:val="19"/>
        </w:rPr>
        <w:t>re</w:t>
      </w:r>
      <w:r w:rsidRPr="007A1410">
        <w:rPr>
          <w:spacing w:val="3"/>
          <w:sz w:val="19"/>
          <w:szCs w:val="19"/>
        </w:rPr>
        <w:t>qu</w:t>
      </w:r>
      <w:r w:rsidRPr="007A1410">
        <w:rPr>
          <w:spacing w:val="2"/>
          <w:sz w:val="19"/>
          <w:szCs w:val="19"/>
        </w:rPr>
        <w:t>e</w:t>
      </w:r>
      <w:r w:rsidRPr="007A1410">
        <w:rPr>
          <w:spacing w:val="3"/>
          <w:sz w:val="19"/>
          <w:szCs w:val="19"/>
        </w:rPr>
        <w:t>s</w:t>
      </w:r>
      <w:r w:rsidRPr="007A1410">
        <w:rPr>
          <w:spacing w:val="2"/>
          <w:sz w:val="19"/>
          <w:szCs w:val="19"/>
        </w:rPr>
        <w:t>t</w:t>
      </w:r>
      <w:r w:rsidRPr="007A1410">
        <w:rPr>
          <w:sz w:val="19"/>
          <w:szCs w:val="19"/>
        </w:rPr>
        <w:t>.</w:t>
      </w:r>
    </w:p>
    <w:p w14:paraId="74BBA85C" w14:textId="1F3B0B4A" w:rsidR="004E0890" w:rsidRPr="007A1410" w:rsidRDefault="004E0890">
      <w:pPr>
        <w:ind w:left="242" w:right="73"/>
        <w:rPr>
          <w:rFonts w:ascii="Calibri" w:eastAsia="Calibri" w:hAnsi="Calibri" w:cs="Calibri"/>
        </w:rPr>
      </w:pPr>
    </w:p>
    <w:sectPr w:rsidR="004E0890" w:rsidRPr="007A1410">
      <w:pgSz w:w="11920" w:h="16840"/>
      <w:pgMar w:top="1100" w:right="118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F57CE"/>
    <w:multiLevelType w:val="multilevel"/>
    <w:tmpl w:val="85C8C0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90"/>
    <w:rsid w:val="004E0890"/>
    <w:rsid w:val="007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1BB4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A14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z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2021-07-03T16:35:00Z</dcterms:created>
  <dcterms:modified xsi:type="dcterms:W3CDTF">2021-07-03T16:36:00Z</dcterms:modified>
</cp:coreProperties>
</file>